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CE4" w:rsidRDefault="00135CE4" w:rsidP="00135CE4">
      <w:pPr>
        <w:ind w:left="720"/>
        <w:jc w:val="center"/>
        <w:rPr>
          <w:b/>
        </w:rPr>
      </w:pPr>
      <w:r w:rsidRPr="00DB3D36">
        <w:rPr>
          <w:b/>
        </w:rPr>
        <w:t>Пояснительная записка</w:t>
      </w:r>
    </w:p>
    <w:p w:rsidR="00135CE4" w:rsidRDefault="00135CE4" w:rsidP="00135CE4">
      <w:r>
        <w:rPr>
          <w:b/>
        </w:rPr>
        <w:t xml:space="preserve">          </w:t>
      </w:r>
      <w:proofErr w:type="gramStart"/>
      <w:r w:rsidRPr="00916948">
        <w:t>В соответствии с требованиями Федеральных законов России «Об образовании», «О защите населения и территорий от чрезвычайных ситуаций природного и техногенного характера», «Об охране окружающей природной среды», «О пожарной безопасности», «О безопасности дорожного движения», «О санитарно-эпидемиологическом благополучии населения», «О гражданской обороне» и др. разработана программа курса «Школа безопасности» для учащихся 1—4 классов образовательных учреждений.</w:t>
      </w:r>
      <w:proofErr w:type="gramEnd"/>
    </w:p>
    <w:p w:rsidR="00135CE4" w:rsidRPr="00C11B9D" w:rsidRDefault="00135CE4" w:rsidP="00135CE4">
      <w:pPr>
        <w:pStyle w:val="af2"/>
        <w:ind w:firstLine="708"/>
        <w:jc w:val="both"/>
        <w:rPr>
          <w:lang w:eastAsia="ru-RU"/>
        </w:rPr>
      </w:pPr>
      <w:r w:rsidRPr="00C11B9D">
        <w:rPr>
          <w:lang w:eastAsia="ru-RU"/>
        </w:rPr>
        <w:t>Настоящая программа является звеном, обеспечивающим непре</w:t>
      </w:r>
      <w:r w:rsidRPr="00C11B9D">
        <w:rPr>
          <w:lang w:eastAsia="ru-RU"/>
        </w:rPr>
        <w:softHyphen/>
        <w:t>рывность обучения населения, и прежде всего детей, правильным действиям в опасных для жизни и здоровья условиях, при возник</w:t>
      </w:r>
      <w:r w:rsidRPr="00C11B9D">
        <w:rPr>
          <w:lang w:eastAsia="ru-RU"/>
        </w:rPr>
        <w:softHyphen/>
        <w:t>новении чрезвычайных ситуаций. Реализация данной программы позволит привить детям начальные знания, умения и навыки в об</w:t>
      </w:r>
      <w:r w:rsidRPr="00C11B9D">
        <w:rPr>
          <w:lang w:eastAsia="ru-RU"/>
        </w:rPr>
        <w:softHyphen/>
        <w:t>ласти безопасности жизнедеятельности; позволит сформировать у них научно обоснованную систему понятий основ безопасности жизнедеятельности; выработать необходимые умения и навыки бе</w:t>
      </w:r>
      <w:r w:rsidRPr="00C11B9D">
        <w:rPr>
          <w:lang w:eastAsia="ru-RU"/>
        </w:rPr>
        <w:softHyphen/>
        <w:t>зопасного поведения в повседневной жизни и в различных опасных и чрезвычайных ситуациях.</w:t>
      </w:r>
    </w:p>
    <w:p w:rsidR="00135CE4" w:rsidRPr="00C11B9D" w:rsidRDefault="00135CE4" w:rsidP="00135CE4">
      <w:pPr>
        <w:suppressAutoHyphens w:val="0"/>
        <w:ind w:firstLine="708"/>
        <w:jc w:val="both"/>
        <w:rPr>
          <w:lang w:eastAsia="ru-RU"/>
        </w:rPr>
      </w:pPr>
      <w:r w:rsidRPr="00C11B9D">
        <w:rPr>
          <w:lang w:eastAsia="ru-RU"/>
        </w:rPr>
        <w:t>Программа курса «Школа безопасности» реализуется в рамках внеурочной деятельности, направление – социальное.</w:t>
      </w:r>
    </w:p>
    <w:p w:rsidR="00135CE4" w:rsidRDefault="00135CE4" w:rsidP="00135CE4">
      <w:pPr>
        <w:suppressAutoHyphens w:val="0"/>
        <w:ind w:firstLine="708"/>
        <w:jc w:val="both"/>
        <w:rPr>
          <w:lang w:eastAsia="ru-RU"/>
        </w:rPr>
      </w:pPr>
      <w:r w:rsidRPr="00C11B9D">
        <w:rPr>
          <w:lang w:eastAsia="ru-RU"/>
        </w:rPr>
        <w:t>Программа построена с учетом уровня подготовки и общего раз</w:t>
      </w:r>
      <w:r w:rsidRPr="00C11B9D">
        <w:rPr>
          <w:lang w:eastAsia="ru-RU"/>
        </w:rPr>
        <w:softHyphen/>
        <w:t>вития учащихся начальной школы  и включа</w:t>
      </w:r>
      <w:r w:rsidRPr="00C11B9D">
        <w:rPr>
          <w:lang w:eastAsia="ru-RU"/>
        </w:rPr>
        <w:softHyphen/>
        <w:t>ет в себя основные, наиболее часто встречающиеся опасные ситу</w:t>
      </w:r>
      <w:r w:rsidRPr="00C11B9D">
        <w:rPr>
          <w:lang w:eastAsia="ru-RU"/>
        </w:rPr>
        <w:softHyphen/>
        <w:t>ации, в которых ребенок может оказаться дома, на улице, в школе, в природных условиях.</w:t>
      </w:r>
    </w:p>
    <w:p w:rsidR="00135CE4" w:rsidRPr="00314F37" w:rsidRDefault="00135CE4" w:rsidP="00135CE4">
      <w:pPr>
        <w:tabs>
          <w:tab w:val="left" w:pos="540"/>
        </w:tabs>
        <w:ind w:firstLine="709"/>
        <w:jc w:val="both"/>
        <w:rPr>
          <w:lang w:eastAsia="ru-RU"/>
        </w:rPr>
      </w:pPr>
      <w:r>
        <w:rPr>
          <w:b/>
          <w:u w:val="single"/>
        </w:rPr>
        <w:t>Актуальность програм</w:t>
      </w:r>
      <w:r w:rsidRPr="00314F37">
        <w:rPr>
          <w:b/>
          <w:u w:val="single"/>
        </w:rPr>
        <w:t>мы</w:t>
      </w:r>
      <w:r w:rsidRPr="00314F37">
        <w:rPr>
          <w:lang w:eastAsia="ru-RU"/>
        </w:rPr>
        <w:t xml:space="preserve"> </w:t>
      </w:r>
    </w:p>
    <w:p w:rsidR="00135CE4" w:rsidRPr="00314F37" w:rsidRDefault="00135CE4" w:rsidP="00135CE4">
      <w:pPr>
        <w:jc w:val="center"/>
        <w:rPr>
          <w:b/>
          <w:lang w:eastAsia="ru-RU"/>
        </w:rPr>
      </w:pPr>
    </w:p>
    <w:p w:rsidR="00135CE4" w:rsidRDefault="00135CE4" w:rsidP="00135CE4">
      <w:pPr>
        <w:tabs>
          <w:tab w:val="left" w:pos="540"/>
        </w:tabs>
        <w:ind w:firstLine="709"/>
        <w:jc w:val="both"/>
        <w:rPr>
          <w:lang w:eastAsia="ru-RU"/>
        </w:rPr>
      </w:pPr>
      <w:r w:rsidRPr="00314F37">
        <w:rPr>
          <w:lang w:eastAsia="ru-RU"/>
        </w:rPr>
        <w:t>В настоящее время возрастает роль и ответственность системы образования в деле подготовки населения в области безопасности жизнедеятельности и выработки у граждан Российской Федерации  привычек здорового образа жизни. Только через образование можно обеспечить повышение уровня культуры всего населения страны в области безопасности жизнедеятельности  и добиться снижения отрицательного влияния человеческого фактора на безопасность жизнедеятельности личности, общества и государства.</w:t>
      </w:r>
    </w:p>
    <w:p w:rsidR="00135CE4" w:rsidRPr="00314F37" w:rsidRDefault="00135CE4" w:rsidP="00135CE4">
      <w:pPr>
        <w:tabs>
          <w:tab w:val="left" w:pos="0"/>
        </w:tabs>
        <w:jc w:val="both"/>
        <w:rPr>
          <w:lang w:eastAsia="ru-RU"/>
        </w:rPr>
      </w:pPr>
      <w:r>
        <w:t xml:space="preserve"> </w:t>
      </w:r>
      <w:r w:rsidRPr="00332ED6">
        <w:t xml:space="preserve">    </w:t>
      </w:r>
      <w:r>
        <w:t xml:space="preserve">      </w:t>
      </w:r>
      <w:r w:rsidRPr="00314F37">
        <w:rPr>
          <w:lang w:eastAsia="ru-RU"/>
        </w:rPr>
        <w:t>Наиболее полно и целенаправленно эти вопросы можно реализовывать в специальной отдельной образовательной области «Школа безопасности».</w:t>
      </w:r>
    </w:p>
    <w:p w:rsidR="00135CE4" w:rsidRPr="00332ED6" w:rsidRDefault="00135CE4" w:rsidP="00135CE4">
      <w:pPr>
        <w:pStyle w:val="a7"/>
        <w:jc w:val="both"/>
      </w:pPr>
      <w:r>
        <w:rPr>
          <w:lang w:eastAsia="ru-RU"/>
        </w:rPr>
        <w:t xml:space="preserve">           </w:t>
      </w:r>
      <w:r w:rsidRPr="00314F37">
        <w:rPr>
          <w:lang w:eastAsia="ru-RU"/>
        </w:rPr>
        <w:t>Раб</w:t>
      </w:r>
      <w:r>
        <w:rPr>
          <w:lang w:eastAsia="ru-RU"/>
        </w:rPr>
        <w:t xml:space="preserve">очая программа учебного курса </w:t>
      </w:r>
      <w:r w:rsidRPr="00332ED6">
        <w:t>внеурочной деятельности «</w:t>
      </w:r>
      <w:r>
        <w:t>Школа б</w:t>
      </w:r>
      <w:r w:rsidRPr="00332ED6">
        <w:t>езопасности» осуществляет связь с  УМК «Школа России», а именно с предметами «Окружающий мир», «Литературное чтение», «Физическая культура»,  «Технология», «Изобразительное искусство»,  программа позволяет детям расширить знания, получаемые не только на уроках в школе, но и во внеурочное время. Походы, экскурсии  способствуют развитию физических качеств младших школьников, закаляют организм, пробуждают пытливый, активный интерес к явлениям и фактам, как в области естествознания, так и в области общественной жизни, в частности, охране окружающей среды. Обучающиеся в дальнейшем смогут применять полученные знания в жизни для обеспечения собственной безопасности.</w:t>
      </w:r>
    </w:p>
    <w:p w:rsidR="00135CE4" w:rsidRPr="00C11B9D" w:rsidRDefault="00135CE4" w:rsidP="00135CE4">
      <w:pPr>
        <w:tabs>
          <w:tab w:val="left" w:pos="0"/>
        </w:tabs>
        <w:jc w:val="both"/>
        <w:rPr>
          <w:lang w:eastAsia="ru-RU"/>
        </w:rPr>
      </w:pPr>
      <w:r w:rsidRPr="00314F37">
        <w:rPr>
          <w:lang w:eastAsia="ru-RU"/>
        </w:rPr>
        <w:t xml:space="preserve"> </w:t>
      </w:r>
      <w:r>
        <w:rPr>
          <w:lang w:eastAsia="ru-RU"/>
        </w:rPr>
        <w:t xml:space="preserve">           </w:t>
      </w:r>
      <w:r w:rsidRPr="00C11B9D">
        <w:rPr>
          <w:b/>
          <w:lang w:eastAsia="ru-RU"/>
        </w:rPr>
        <w:t>Главной целью курса</w:t>
      </w:r>
      <w:r w:rsidRPr="00C11B9D">
        <w:rPr>
          <w:lang w:eastAsia="ru-RU"/>
        </w:rPr>
        <w:t xml:space="preserve"> является обучение детей  правильным действиям в опасных для жизни и здоровья условиях, при возник</w:t>
      </w:r>
      <w:r w:rsidRPr="00C11B9D">
        <w:rPr>
          <w:lang w:eastAsia="ru-RU"/>
        </w:rPr>
        <w:softHyphen/>
        <w:t>новении чрезвычайных ситуаций.</w:t>
      </w:r>
    </w:p>
    <w:p w:rsidR="00135CE4" w:rsidRPr="00C11B9D" w:rsidRDefault="00135CE4" w:rsidP="00135CE4">
      <w:pPr>
        <w:suppressAutoHyphens w:val="0"/>
        <w:ind w:firstLine="708"/>
        <w:jc w:val="both"/>
        <w:rPr>
          <w:b/>
          <w:lang w:eastAsia="ru-RU"/>
        </w:rPr>
      </w:pPr>
      <w:r w:rsidRPr="00C11B9D">
        <w:rPr>
          <w:b/>
          <w:lang w:eastAsia="ru-RU"/>
        </w:rPr>
        <w:t>Задачи  курса: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jc w:val="both"/>
        <w:rPr>
          <w:lang w:eastAsia="ru-RU"/>
        </w:rPr>
      </w:pPr>
      <w:r w:rsidRPr="00C11B9D">
        <w:rPr>
          <w:lang w:eastAsia="ru-RU"/>
        </w:rPr>
        <w:t>разви</w:t>
      </w:r>
      <w:r w:rsidRPr="00C11B9D">
        <w:rPr>
          <w:lang w:eastAsia="ru-RU"/>
        </w:rPr>
        <w:softHyphen/>
        <w:t>тие у детей чувства ответственности за свое поведение;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jc w:val="both"/>
        <w:rPr>
          <w:lang w:eastAsia="ru-RU"/>
        </w:rPr>
      </w:pPr>
      <w:r w:rsidRPr="00C11B9D">
        <w:rPr>
          <w:lang w:eastAsia="ru-RU"/>
        </w:rPr>
        <w:t>формирование бережного отношения к своему здоровью и к окружающим,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jc w:val="both"/>
        <w:rPr>
          <w:lang w:eastAsia="ru-RU"/>
        </w:rPr>
      </w:pPr>
      <w:r w:rsidRPr="00C11B9D">
        <w:rPr>
          <w:lang w:eastAsia="ru-RU"/>
        </w:rPr>
        <w:t>стимулирование у ребенка самостоятельности в принятии решений;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jc w:val="both"/>
        <w:rPr>
          <w:lang w:eastAsia="ru-RU"/>
        </w:rPr>
      </w:pPr>
      <w:r w:rsidRPr="00C11B9D">
        <w:rPr>
          <w:lang w:eastAsia="ru-RU"/>
        </w:rPr>
        <w:t>выработка уме</w:t>
      </w:r>
      <w:r w:rsidRPr="00C11B9D">
        <w:rPr>
          <w:lang w:eastAsia="ru-RU"/>
        </w:rPr>
        <w:softHyphen/>
        <w:t>ний и навыков безопасного поведения в реальной жизни.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lastRenderedPageBreak/>
        <w:t>приобретение учащимся начальных знаний, умений и навыков в области безопасности жизни;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формирование у детей научно обоснованной системы понятий основ безопасности;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выработка необходимых умений и навыков безопасного поведения в повседневной жизни в случае возникновения различных опасных и чрезвычайных ситуаций.</w:t>
      </w:r>
    </w:p>
    <w:p w:rsidR="00135CE4" w:rsidRPr="00C11B9D" w:rsidRDefault="00135CE4" w:rsidP="00135CE4">
      <w:pPr>
        <w:suppressAutoHyphens w:val="0"/>
        <w:spacing w:after="200"/>
        <w:ind w:firstLine="360"/>
        <w:jc w:val="both"/>
        <w:rPr>
          <w:color w:val="000000"/>
          <w:lang w:eastAsia="ru-RU"/>
        </w:rPr>
      </w:pPr>
    </w:p>
    <w:p w:rsidR="00135CE4" w:rsidRPr="00C11B9D" w:rsidRDefault="00135CE4" w:rsidP="00135CE4">
      <w:pPr>
        <w:suppressAutoHyphens w:val="0"/>
        <w:spacing w:after="200"/>
        <w:ind w:firstLine="360"/>
        <w:jc w:val="both"/>
        <w:rPr>
          <w:color w:val="000000"/>
          <w:lang w:eastAsia="ru-RU"/>
        </w:rPr>
      </w:pPr>
      <w:r w:rsidRPr="00C11B9D">
        <w:rPr>
          <w:color w:val="000000"/>
          <w:lang w:eastAsia="ru-RU"/>
        </w:rPr>
        <w:t>Реализация программы позволит: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color w:val="000000"/>
          <w:lang w:eastAsia="ru-RU"/>
        </w:rPr>
      </w:pPr>
      <w:r w:rsidRPr="00C11B9D">
        <w:rPr>
          <w:color w:val="000000"/>
          <w:lang w:eastAsia="ru-RU"/>
        </w:rPr>
        <w:t>привить учащимся начальные знания, умения и навыки в области безопасности жизни;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color w:val="000000"/>
          <w:lang w:eastAsia="ru-RU"/>
        </w:rPr>
      </w:pPr>
      <w:r w:rsidRPr="00C11B9D">
        <w:rPr>
          <w:color w:val="000000"/>
          <w:lang w:eastAsia="ru-RU"/>
        </w:rPr>
        <w:t>сформировать у детей научно-обоснованную систему понятий основ безопасности;</w:t>
      </w:r>
    </w:p>
    <w:p w:rsidR="00135CE4" w:rsidRPr="00C11B9D" w:rsidRDefault="00135CE4" w:rsidP="00135CE4">
      <w:pPr>
        <w:numPr>
          <w:ilvl w:val="0"/>
          <w:numId w:val="9"/>
        </w:numPr>
        <w:suppressAutoHyphens w:val="0"/>
        <w:spacing w:after="200"/>
        <w:contextualSpacing/>
        <w:jc w:val="both"/>
        <w:rPr>
          <w:color w:val="000000"/>
          <w:lang w:eastAsia="ru-RU"/>
        </w:rPr>
      </w:pPr>
      <w:r w:rsidRPr="00C11B9D">
        <w:rPr>
          <w:color w:val="000000"/>
          <w:lang w:eastAsia="ru-RU"/>
        </w:rPr>
        <w:t>выработать необходимые умения и навыки безопасного поведения в повседневной жизни в случае возникновения различных опасных и чрезвычайных ситуаций.</w:t>
      </w:r>
    </w:p>
    <w:p w:rsidR="00135CE4" w:rsidRPr="00C11B9D" w:rsidRDefault="00135CE4" w:rsidP="00135CE4">
      <w:pPr>
        <w:suppressAutoHyphens w:val="0"/>
        <w:spacing w:after="200"/>
        <w:ind w:firstLine="360"/>
        <w:jc w:val="both"/>
        <w:rPr>
          <w:color w:val="000000"/>
          <w:lang w:eastAsia="ru-RU"/>
        </w:rPr>
      </w:pPr>
      <w:r w:rsidRPr="00C11B9D">
        <w:rPr>
          <w:color w:val="000000"/>
          <w:lang w:eastAsia="ru-RU"/>
        </w:rPr>
        <w:t>Особое значение имеет необходимость углубления и расширения определённых понятий основного курса, что обусловлено растущим интересом учащихся к умениям действовать в экстремальных ситуациях, развитию самостоятельности при решении социальных и бытовых проблем в сложных жизненных ситуациях.</w:t>
      </w:r>
    </w:p>
    <w:p w:rsidR="00135CE4" w:rsidRDefault="00135CE4" w:rsidP="00135CE4">
      <w:pPr>
        <w:suppressAutoHyphens w:val="0"/>
        <w:spacing w:after="200"/>
        <w:ind w:firstLine="360"/>
        <w:jc w:val="both"/>
        <w:rPr>
          <w:color w:val="000000"/>
          <w:lang w:eastAsia="ru-RU"/>
        </w:rPr>
      </w:pPr>
      <w:r w:rsidRPr="00C11B9D">
        <w:rPr>
          <w:color w:val="000000"/>
          <w:lang w:eastAsia="ru-RU"/>
        </w:rPr>
        <w:t>В ходе реализации содержания программы учащиеся должны овладеть не только правилами безопасного поведения в различных ситуациях, но и путями и средствами укрепления здоровья: уметь оказывать первую медицинскую помощь, общаться со сверстниками и взрослыми, знать о значении природного окружения для здоровья человека.</w:t>
      </w:r>
    </w:p>
    <w:p w:rsidR="00135CE4" w:rsidRPr="00C11B9D" w:rsidRDefault="00135CE4" w:rsidP="00135CE4">
      <w:pPr>
        <w:jc w:val="both"/>
        <w:rPr>
          <w:color w:val="000000"/>
        </w:rPr>
      </w:pPr>
      <w:r w:rsidRPr="00C11B9D">
        <w:rPr>
          <w:b/>
          <w:i/>
        </w:rPr>
        <w:t xml:space="preserve">Виды внеурочной деятельности – </w:t>
      </w:r>
      <w:r w:rsidRPr="00C11B9D">
        <w:t>познавательная деятельность, игровая деятельность.</w:t>
      </w:r>
    </w:p>
    <w:p w:rsidR="00135CE4" w:rsidRPr="00C11B9D" w:rsidRDefault="00135CE4" w:rsidP="00135CE4">
      <w:pPr>
        <w:jc w:val="both"/>
        <w:rPr>
          <w:b/>
          <w:i/>
        </w:rPr>
      </w:pPr>
      <w:r w:rsidRPr="00C11B9D">
        <w:rPr>
          <w:b/>
          <w:i/>
        </w:rPr>
        <w:t>Формы организации внеурочной деятельности:</w:t>
      </w:r>
    </w:p>
    <w:p w:rsidR="00135CE4" w:rsidRPr="009E075F" w:rsidRDefault="00135CE4" w:rsidP="00135CE4">
      <w:pPr>
        <w:numPr>
          <w:ilvl w:val="0"/>
          <w:numId w:val="16"/>
        </w:numPr>
        <w:suppressAutoHyphens w:val="0"/>
        <w:jc w:val="both"/>
        <w:rPr>
          <w:lang w:eastAsia="ru-RU"/>
        </w:rPr>
      </w:pPr>
      <w:r w:rsidRPr="009E075F">
        <w:rPr>
          <w:lang w:eastAsia="ru-RU"/>
        </w:rPr>
        <w:t>беседа-диалог,</w:t>
      </w:r>
    </w:p>
    <w:p w:rsidR="00135CE4" w:rsidRPr="009E075F" w:rsidRDefault="00135CE4" w:rsidP="00135CE4">
      <w:pPr>
        <w:numPr>
          <w:ilvl w:val="0"/>
          <w:numId w:val="16"/>
        </w:numPr>
        <w:suppressAutoHyphens w:val="0"/>
        <w:jc w:val="both"/>
        <w:rPr>
          <w:lang w:eastAsia="ru-RU"/>
        </w:rPr>
      </w:pPr>
      <w:r w:rsidRPr="009E075F">
        <w:rPr>
          <w:lang w:eastAsia="ru-RU"/>
        </w:rPr>
        <w:t>игры, экскурсии,</w:t>
      </w:r>
    </w:p>
    <w:p w:rsidR="00135CE4" w:rsidRPr="009E075F" w:rsidRDefault="00135CE4" w:rsidP="00135CE4">
      <w:pPr>
        <w:numPr>
          <w:ilvl w:val="0"/>
          <w:numId w:val="16"/>
        </w:numPr>
        <w:suppressAutoHyphens w:val="0"/>
        <w:jc w:val="both"/>
        <w:rPr>
          <w:lang w:eastAsia="ru-RU"/>
        </w:rPr>
      </w:pPr>
      <w:r w:rsidRPr="009E075F">
        <w:rPr>
          <w:lang w:eastAsia="ru-RU"/>
        </w:rPr>
        <w:t>практические занятия,</w:t>
      </w:r>
    </w:p>
    <w:p w:rsidR="00135CE4" w:rsidRPr="009E075F" w:rsidRDefault="00135CE4" w:rsidP="00135CE4">
      <w:pPr>
        <w:numPr>
          <w:ilvl w:val="0"/>
          <w:numId w:val="16"/>
        </w:numPr>
        <w:suppressAutoHyphens w:val="0"/>
        <w:jc w:val="both"/>
        <w:rPr>
          <w:lang w:eastAsia="ru-RU"/>
        </w:rPr>
      </w:pPr>
      <w:r w:rsidRPr="009E075F">
        <w:rPr>
          <w:lang w:eastAsia="ru-RU"/>
        </w:rPr>
        <w:t>встречи с инспекторами ГИБДД, конкурсы,</w:t>
      </w:r>
    </w:p>
    <w:p w:rsidR="00135CE4" w:rsidRPr="00C11B9D" w:rsidRDefault="00135CE4" w:rsidP="00135CE4">
      <w:pPr>
        <w:ind w:firstLine="426"/>
        <w:jc w:val="both"/>
        <w:rPr>
          <w:rStyle w:val="c3"/>
          <w:color w:val="000000"/>
        </w:rPr>
      </w:pPr>
      <w:r w:rsidRPr="009E075F">
        <w:rPr>
          <w:lang w:eastAsia="ru-RU"/>
        </w:rPr>
        <w:t>просмотры видеофильмов с последующим их обсуждением</w:t>
      </w:r>
      <w:r w:rsidRPr="00C11B9D">
        <w:rPr>
          <w:rStyle w:val="c3"/>
          <w:color w:val="000000"/>
        </w:rPr>
        <w:t xml:space="preserve"> Формы организации занятий: индивидуальные; групповые; индивидуально-групповые; фронтальные; практикумы.</w:t>
      </w:r>
    </w:p>
    <w:p w:rsidR="00135CE4" w:rsidRDefault="00135CE4" w:rsidP="00135CE4">
      <w:pPr>
        <w:suppressAutoHyphens w:val="0"/>
        <w:spacing w:after="200"/>
        <w:jc w:val="both"/>
        <w:rPr>
          <w:b/>
          <w:i/>
        </w:rPr>
      </w:pPr>
    </w:p>
    <w:p w:rsidR="00135CE4" w:rsidRPr="00C11B9D" w:rsidRDefault="00135CE4" w:rsidP="00135CE4">
      <w:pPr>
        <w:suppressAutoHyphens w:val="0"/>
        <w:spacing w:after="200"/>
        <w:jc w:val="both"/>
        <w:rPr>
          <w:rStyle w:val="dash0410005f0431005f0437005f0430005f0446005f0020005f0441005f043f005f0438005f0441005f043a005f0430005f005fchar1char1"/>
          <w:color w:val="000000"/>
          <w:lang w:eastAsia="ru-RU"/>
        </w:rPr>
      </w:pPr>
      <w:r>
        <w:rPr>
          <w:spacing w:val="-8"/>
        </w:rPr>
        <w:t>Учебная программа</w:t>
      </w:r>
      <w:r>
        <w:rPr>
          <w:lang w:eastAsia="ru-RU"/>
        </w:rPr>
        <w:t xml:space="preserve"> курса</w:t>
      </w:r>
      <w:r w:rsidRPr="00314F37">
        <w:rPr>
          <w:lang w:eastAsia="ru-RU"/>
        </w:rPr>
        <w:t xml:space="preserve"> «Школа безопасности» </w:t>
      </w:r>
      <w:r w:rsidRPr="00C11B9D">
        <w:rPr>
          <w:spacing w:val="-8"/>
        </w:rPr>
        <w:t>разработана для 1 — 4 класса начальной школы.</w:t>
      </w:r>
      <w:r>
        <w:rPr>
          <w:spacing w:val="-8"/>
        </w:rPr>
        <w:t xml:space="preserve"> </w:t>
      </w:r>
      <w:r w:rsidRPr="00C11B9D">
        <w:rPr>
          <w:spacing w:val="-8"/>
        </w:rPr>
        <w:t>На изучение предмета отводится 1 ч в  неделю, всего на курс — 135 ч.</w:t>
      </w:r>
      <w:r w:rsidRPr="00C11B9D">
        <w:rPr>
          <w:color w:val="000000"/>
          <w:lang w:eastAsia="ru-RU"/>
        </w:rPr>
        <w:t xml:space="preserve"> </w:t>
      </w:r>
      <w:r w:rsidRPr="00C11B9D">
        <w:rPr>
          <w:spacing w:val="-8"/>
        </w:rPr>
        <w:t>Пр</w:t>
      </w:r>
      <w:r>
        <w:rPr>
          <w:spacing w:val="-8"/>
        </w:rPr>
        <w:t>едмет изучается: в 1 классе — 33 ч в год, во 2—4 классах — 34</w:t>
      </w:r>
      <w:r w:rsidRPr="00C11B9D">
        <w:rPr>
          <w:spacing w:val="-8"/>
        </w:rPr>
        <w:t xml:space="preserve"> ч в год (при 1 ч в неделю)</w:t>
      </w:r>
    </w:p>
    <w:p w:rsidR="00135CE4" w:rsidRPr="00DB3D36" w:rsidRDefault="00135CE4" w:rsidP="00135CE4">
      <w:pPr>
        <w:ind w:left="720"/>
        <w:rPr>
          <w:b/>
          <w:color w:val="0D0D0D"/>
        </w:rPr>
      </w:pPr>
      <w:r>
        <w:rPr>
          <w:b/>
          <w:color w:val="0D0D0D"/>
        </w:rPr>
        <w:t xml:space="preserve">                                   </w:t>
      </w:r>
      <w:r w:rsidRPr="00DB3D36">
        <w:rPr>
          <w:b/>
          <w:color w:val="0D0D0D"/>
        </w:rPr>
        <w:t>Методические рекомендации</w:t>
      </w:r>
    </w:p>
    <w:p w:rsidR="00135CE4" w:rsidRPr="00314F37" w:rsidRDefault="00135CE4" w:rsidP="00135CE4">
      <w:pPr>
        <w:jc w:val="center"/>
        <w:rPr>
          <w:b/>
          <w:lang w:eastAsia="ru-RU"/>
        </w:rPr>
      </w:pPr>
    </w:p>
    <w:p w:rsidR="00135CE4" w:rsidRPr="00332ED6" w:rsidRDefault="00135CE4" w:rsidP="00135CE4">
      <w:pPr>
        <w:tabs>
          <w:tab w:val="left" w:pos="1960"/>
        </w:tabs>
        <w:jc w:val="both"/>
      </w:pPr>
      <w:r>
        <w:t xml:space="preserve">         </w:t>
      </w:r>
      <w:r w:rsidRPr="00332ED6">
        <w:t>Современные дети растут в мире высоких технологий развивающиеся стремительно и бесповоротно. Социальное образование начинается со знакомства с объектами ближайшего окружения, с которыми ребенок сталкивается каждый день. Каким стал опасным окружающий мир – это дороги; бытовая техника; пожары в природе и в доме; ядовитый и опасный для детей растительный мир. Ведь если опираться на статические данные, то мы увидим, насколько современный мир опасен для маленького человека.</w:t>
      </w:r>
    </w:p>
    <w:p w:rsidR="00135CE4" w:rsidRPr="00332ED6" w:rsidRDefault="00135CE4" w:rsidP="00135CE4">
      <w:pPr>
        <w:jc w:val="both"/>
      </w:pPr>
      <w:r w:rsidRPr="00332ED6">
        <w:t xml:space="preserve">        Безопасность – важная цель жизни человека.  Каждый человек должен уметь защитить себя и ближнего в чрезвычайных ситуациях, оказать первую помощь пострадавшему. Чтобы защитить, надо знать, что такое безопасность, необходимо уметь и знать, как защищать.</w:t>
      </w:r>
    </w:p>
    <w:p w:rsidR="00135CE4" w:rsidRPr="00332ED6" w:rsidRDefault="00135CE4" w:rsidP="00135CE4">
      <w:pPr>
        <w:jc w:val="both"/>
      </w:pPr>
      <w:r w:rsidRPr="00332ED6">
        <w:t xml:space="preserve">     Правильно научить ребенка вести себя в опасных ситуациях, одна из важных задач родителей и воспитателей, то есть взрослых людей, которые находятся рядом с ребенком.</w:t>
      </w:r>
    </w:p>
    <w:p w:rsidR="00135CE4" w:rsidRPr="00332ED6" w:rsidRDefault="00135CE4" w:rsidP="00135CE4">
      <w:pPr>
        <w:jc w:val="both"/>
      </w:pPr>
      <w:r w:rsidRPr="00332ED6">
        <w:lastRenderedPageBreak/>
        <w:t xml:space="preserve">     </w:t>
      </w:r>
      <w:r w:rsidRPr="00332ED6">
        <w:rPr>
          <w:i/>
        </w:rPr>
        <w:t>Проблема безопасности дорожного движения</w:t>
      </w:r>
      <w:r w:rsidRPr="00332ED6">
        <w:t xml:space="preserve"> в целом и детского дорожно-транспортного травматизма в частности возникла с появлением первого автотранспортного средства. С каждым годом число автомобилей на дорогах растет, движение становится все более интенсивным, маленькому человеку все сложнее разобраться и сориентироваться в движущемся потоке машин и пешеходов. Несмотря на то, что движение ЮИД (юные инспектора движения) существует уже более 30 лет, это направление актуально и востребовано по сей день для детей младшего и среднего школьного возраста. </w:t>
      </w:r>
    </w:p>
    <w:p w:rsidR="00135CE4" w:rsidRPr="00332ED6" w:rsidRDefault="00135CE4" w:rsidP="00135CE4">
      <w:pPr>
        <w:jc w:val="both"/>
      </w:pPr>
      <w:r w:rsidRPr="00332ED6">
        <w:t xml:space="preserve">    Вторая проблема – </w:t>
      </w:r>
      <w:r w:rsidRPr="00332ED6">
        <w:rPr>
          <w:i/>
        </w:rPr>
        <w:t>здоровье подрастающего поколения.</w:t>
      </w:r>
      <w:r w:rsidRPr="00332ED6">
        <w:t xml:space="preserve"> Здоровье – одна из важных составляющих целостного развития человека, характеризующая его жизнеспособность в единстве телесных и психических характеристик. Жизнеспособность формируется в процессе воспитания, следовательно, охрана и укрепление здоровья школьников есть актуальная педагогическая</w:t>
      </w:r>
      <w:r w:rsidRPr="00332ED6">
        <w:rPr>
          <w:b/>
          <w:bCs/>
        </w:rPr>
        <w:t xml:space="preserve"> </w:t>
      </w:r>
      <w:r w:rsidRPr="00332ED6">
        <w:t>задача.</w:t>
      </w:r>
    </w:p>
    <w:p w:rsidR="00135CE4" w:rsidRPr="00332ED6" w:rsidRDefault="00135CE4" w:rsidP="00135CE4">
      <w:pPr>
        <w:jc w:val="both"/>
      </w:pPr>
      <w:r w:rsidRPr="00332ED6">
        <w:t xml:space="preserve">   Третья проблема -  это </w:t>
      </w:r>
      <w:r w:rsidRPr="00332ED6">
        <w:rPr>
          <w:i/>
        </w:rPr>
        <w:t>пожарная безопасность.</w:t>
      </w:r>
      <w:r w:rsidRPr="00332ED6">
        <w:t xml:space="preserve"> Пожары не знают границ, ни национальностей, не щадят ни молодых, ни старых, это обязывает знать о пожарах как можно больше, чтобы защитить себя. Пожар – это зло, творимое руками человека. Ежегодно в огне погибают тысячи людей, в том числе и дети. Все это говорит о важной проблеме подготовки детей к </w:t>
      </w:r>
      <w:proofErr w:type="spellStart"/>
      <w:r w:rsidRPr="00332ED6">
        <w:t>избежанию</w:t>
      </w:r>
      <w:proofErr w:type="spellEnd"/>
      <w:r w:rsidRPr="00332ED6">
        <w:t xml:space="preserve"> опасной  ситуации и правильному поведению в случае пожара. Пожарная </w:t>
      </w:r>
      <w:proofErr w:type="gramStart"/>
      <w:r w:rsidRPr="00332ED6">
        <w:t>безопасность</w:t>
      </w:r>
      <w:proofErr w:type="gramEnd"/>
      <w:r w:rsidRPr="00332ED6">
        <w:t xml:space="preserve"> как и безопасность человека вообще, во многом зависит от его просвещенности, в том числе осведомленности о возможных факторах, источниках, носителях пожарных бедствий, </w:t>
      </w:r>
      <w:proofErr w:type="spellStart"/>
      <w:r w:rsidRPr="00332ED6">
        <w:t>обученности</w:t>
      </w:r>
      <w:proofErr w:type="spellEnd"/>
      <w:r w:rsidRPr="00332ED6">
        <w:t xml:space="preserve"> правилам действий в чрезвычайных ситуациях – пожарах, готовности противостоять опасностям огня, которые подстерегают нас в природе (лесные пожары, молния), в городских условиях (электрооборудование, газоснабжение, легко воспламеняющиеся жидкости и т.д.)- повсюду, где мы живем, трудимся, отдыхаем.</w:t>
      </w:r>
    </w:p>
    <w:p w:rsidR="00135CE4" w:rsidRPr="00332ED6" w:rsidRDefault="00135CE4" w:rsidP="00135CE4">
      <w:pPr>
        <w:jc w:val="both"/>
      </w:pPr>
      <w:r w:rsidRPr="00332ED6">
        <w:t xml:space="preserve">      Четвертая проблема – </w:t>
      </w:r>
      <w:r w:rsidRPr="00332ED6">
        <w:rPr>
          <w:i/>
        </w:rPr>
        <w:t>личная безопасность.</w:t>
      </w:r>
      <w:r w:rsidRPr="00332ED6">
        <w:t xml:space="preserve"> Особенно актуальна проблема правовой защиты ребенка, обеспечение его социальной безопасности.  Количество насильственных преступлений в отношении детей, часто заканчивающихся трагически, к сожалению, не имеет тенденций к снижению. Как уберечь ребенка от подобных встреч?  </w:t>
      </w:r>
    </w:p>
    <w:p w:rsidR="00135CE4" w:rsidRPr="00332ED6" w:rsidRDefault="00135CE4" w:rsidP="00135CE4">
      <w:pPr>
        <w:jc w:val="both"/>
      </w:pPr>
      <w:r w:rsidRPr="00332ED6">
        <w:t xml:space="preserve">     Таким образом, данная программа ориентирована на воспитание личности,  способной на управление своим поведением с опорой на существующие стандарты, нормы и законы общества. Особое внимание в программе уделено проблеме общения и усвоения нравственных норм и правил поведения, что обусловлено проблемами вхождения ребенка в социальную среду, усвоения социального опыта детьми младшего школьного возраста.      </w:t>
      </w:r>
    </w:p>
    <w:p w:rsidR="00135CE4" w:rsidRDefault="00135CE4" w:rsidP="00135CE4">
      <w:pPr>
        <w:suppressAutoHyphens w:val="0"/>
        <w:jc w:val="center"/>
        <w:rPr>
          <w:b/>
          <w:lang w:eastAsia="ru-RU"/>
        </w:rPr>
      </w:pPr>
    </w:p>
    <w:p w:rsidR="00135CE4" w:rsidRPr="00DB3D36" w:rsidRDefault="00135CE4" w:rsidP="00135CE4">
      <w:pPr>
        <w:jc w:val="center"/>
        <w:rPr>
          <w:b/>
        </w:rPr>
      </w:pPr>
      <w:r w:rsidRPr="00DB3D36">
        <w:rPr>
          <w:b/>
        </w:rPr>
        <w:t>1.Предполагаемые результаты  реализации программы</w:t>
      </w:r>
    </w:p>
    <w:p w:rsidR="00135CE4" w:rsidRPr="00C11B9D" w:rsidRDefault="00135CE4" w:rsidP="00135CE4">
      <w:pPr>
        <w:suppressAutoHyphens w:val="0"/>
        <w:ind w:firstLine="708"/>
        <w:jc w:val="both"/>
        <w:rPr>
          <w:lang w:eastAsia="ru-RU"/>
        </w:rPr>
      </w:pPr>
      <w:r w:rsidRPr="00C11B9D">
        <w:rPr>
          <w:lang w:eastAsia="ru-RU"/>
        </w:rPr>
        <w:t xml:space="preserve">В результате изучения курса по данной программе к концу обучения в начальной школе у </w:t>
      </w:r>
      <w:proofErr w:type="gramStart"/>
      <w:r w:rsidRPr="00C11B9D">
        <w:rPr>
          <w:lang w:eastAsia="ru-RU"/>
        </w:rPr>
        <w:t>обучающихся</w:t>
      </w:r>
      <w:proofErr w:type="gramEnd"/>
      <w:r w:rsidRPr="00C11B9D">
        <w:rPr>
          <w:lang w:eastAsia="ru-RU"/>
        </w:rPr>
        <w:t xml:space="preserve"> будут сформированы предметные знания, умения, навыки, представления, предусмотренные программой курса, а также личностные, регулятивные, познавательные, коммуникативные универсальные учебные действия как основа умения учиться.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lang w:eastAsia="ru-RU"/>
        </w:rPr>
      </w:pPr>
      <w:r w:rsidRPr="00C11B9D">
        <w:rPr>
          <w:b/>
          <w:lang w:eastAsia="ru-RU"/>
        </w:rPr>
        <w:t>Личностными результатами</w:t>
      </w:r>
      <w:r w:rsidRPr="00C11B9D">
        <w:rPr>
          <w:lang w:eastAsia="ru-RU"/>
        </w:rPr>
        <w:t xml:space="preserve"> являются:</w:t>
      </w:r>
    </w:p>
    <w:p w:rsidR="00135CE4" w:rsidRPr="00C11B9D" w:rsidRDefault="00135CE4" w:rsidP="00135CE4">
      <w:pPr>
        <w:numPr>
          <w:ilvl w:val="0"/>
          <w:numId w:val="12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135CE4" w:rsidRPr="00C11B9D" w:rsidRDefault="00135CE4" w:rsidP="00135CE4">
      <w:pPr>
        <w:numPr>
          <w:ilvl w:val="0"/>
          <w:numId w:val="12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 xml:space="preserve"> формирование потребности соблюдать нормы здорового образа жизни, осознанно выполнять правила безопасности;</w:t>
      </w:r>
    </w:p>
    <w:p w:rsidR="00135CE4" w:rsidRPr="00C11B9D" w:rsidRDefault="00135CE4" w:rsidP="00135CE4">
      <w:pPr>
        <w:numPr>
          <w:ilvl w:val="0"/>
          <w:numId w:val="12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lang w:eastAsia="ru-RU"/>
        </w:rPr>
      </w:pPr>
      <w:r w:rsidRPr="00C11B9D">
        <w:rPr>
          <w:lang w:eastAsia="ru-RU"/>
        </w:rPr>
        <w:t xml:space="preserve"> </w:t>
      </w:r>
      <w:proofErr w:type="spellStart"/>
      <w:r w:rsidRPr="00C11B9D">
        <w:rPr>
          <w:b/>
          <w:lang w:eastAsia="ru-RU"/>
        </w:rPr>
        <w:t>Метапредметными</w:t>
      </w:r>
      <w:proofErr w:type="spellEnd"/>
      <w:r w:rsidRPr="00C11B9D">
        <w:rPr>
          <w:b/>
          <w:lang w:eastAsia="ru-RU"/>
        </w:rPr>
        <w:t xml:space="preserve"> результатами</w:t>
      </w:r>
      <w:r w:rsidRPr="00C11B9D">
        <w:rPr>
          <w:lang w:eastAsia="ru-RU"/>
        </w:rPr>
        <w:t xml:space="preserve"> являются:</w:t>
      </w:r>
    </w:p>
    <w:p w:rsidR="00135CE4" w:rsidRPr="00C11B9D" w:rsidRDefault="00135CE4" w:rsidP="00135CE4">
      <w:pPr>
        <w:numPr>
          <w:ilvl w:val="0"/>
          <w:numId w:val="13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lastRenderedPageBreak/>
        <w:t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135CE4" w:rsidRPr="00C11B9D" w:rsidRDefault="00135CE4" w:rsidP="00135CE4">
      <w:pPr>
        <w:numPr>
          <w:ilvl w:val="0"/>
          <w:numId w:val="13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135CE4" w:rsidRPr="00C11B9D" w:rsidRDefault="00135CE4" w:rsidP="00135CE4">
      <w:pPr>
        <w:numPr>
          <w:ilvl w:val="0"/>
          <w:numId w:val="13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 xml:space="preserve">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35CE4" w:rsidRPr="00C11B9D" w:rsidRDefault="00135CE4" w:rsidP="00135CE4">
      <w:pPr>
        <w:numPr>
          <w:ilvl w:val="0"/>
          <w:numId w:val="13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приобретение опыта самостоятельного поиска, анализа и отбора информации в области безопасности с использованием различных источников и новых информационных технологий;</w:t>
      </w:r>
    </w:p>
    <w:p w:rsidR="00135CE4" w:rsidRPr="00C11B9D" w:rsidRDefault="00135CE4" w:rsidP="00135CE4">
      <w:pPr>
        <w:numPr>
          <w:ilvl w:val="0"/>
          <w:numId w:val="13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135CE4" w:rsidRPr="00C11B9D" w:rsidRDefault="00135CE4" w:rsidP="00135CE4">
      <w:pPr>
        <w:numPr>
          <w:ilvl w:val="0"/>
          <w:numId w:val="13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освоение приемов действий в опасных и чрезвычайных ситуациях природного, техногенного и социального характера;</w:t>
      </w:r>
    </w:p>
    <w:p w:rsidR="00135CE4" w:rsidRPr="00C11B9D" w:rsidRDefault="00135CE4" w:rsidP="00135CE4">
      <w:pPr>
        <w:numPr>
          <w:ilvl w:val="0"/>
          <w:numId w:val="13"/>
        </w:numPr>
        <w:suppressAutoHyphens w:val="0"/>
        <w:spacing w:after="200"/>
        <w:contextualSpacing/>
        <w:jc w:val="both"/>
        <w:rPr>
          <w:lang w:eastAsia="ru-RU"/>
        </w:rPr>
      </w:pPr>
      <w:r w:rsidRPr="00C11B9D">
        <w:rPr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lang w:eastAsia="ru-RU"/>
        </w:rPr>
      </w:pPr>
      <w:r w:rsidRPr="00C11B9D">
        <w:rPr>
          <w:b/>
          <w:lang w:eastAsia="ru-RU"/>
        </w:rPr>
        <w:t xml:space="preserve"> Предметными результатами</w:t>
      </w:r>
      <w:r w:rsidRPr="00C11B9D">
        <w:rPr>
          <w:lang w:eastAsia="ru-RU"/>
        </w:rPr>
        <w:t xml:space="preserve">  являются: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i/>
          <w:lang w:eastAsia="ru-RU"/>
        </w:rPr>
      </w:pPr>
      <w:r w:rsidRPr="00C11B9D">
        <w:rPr>
          <w:i/>
          <w:lang w:eastAsia="ru-RU"/>
        </w:rPr>
        <w:t xml:space="preserve"> 1. В познавательной сфере:</w:t>
      </w:r>
    </w:p>
    <w:p w:rsidR="00135CE4" w:rsidRPr="00C11B9D" w:rsidRDefault="00135CE4" w:rsidP="00135CE4">
      <w:pPr>
        <w:numPr>
          <w:ilvl w:val="1"/>
          <w:numId w:val="14"/>
        </w:numPr>
        <w:suppressAutoHyphens w:val="0"/>
        <w:spacing w:after="200"/>
        <w:ind w:left="851" w:hanging="284"/>
        <w:contextualSpacing/>
        <w:jc w:val="both"/>
        <w:rPr>
          <w:lang w:eastAsia="ru-RU"/>
        </w:rPr>
      </w:pPr>
      <w:r w:rsidRPr="00C11B9D">
        <w:rPr>
          <w:lang w:eastAsia="ru-RU"/>
        </w:rPr>
        <w:t xml:space="preserve">знания об опасных и чрезвычайных ситуациях; </w:t>
      </w:r>
    </w:p>
    <w:p w:rsidR="00135CE4" w:rsidRPr="00C11B9D" w:rsidRDefault="00135CE4" w:rsidP="00135CE4">
      <w:pPr>
        <w:numPr>
          <w:ilvl w:val="1"/>
          <w:numId w:val="14"/>
        </w:numPr>
        <w:suppressAutoHyphens w:val="0"/>
        <w:spacing w:after="200"/>
        <w:ind w:left="851" w:hanging="284"/>
        <w:contextualSpacing/>
        <w:jc w:val="both"/>
        <w:rPr>
          <w:lang w:eastAsia="ru-RU"/>
        </w:rPr>
      </w:pPr>
      <w:r w:rsidRPr="00C11B9D">
        <w:rPr>
          <w:lang w:eastAsia="ru-RU"/>
        </w:rPr>
        <w:t xml:space="preserve">о влиянии их последствий на безопасность личности, общества и государства; </w:t>
      </w:r>
    </w:p>
    <w:p w:rsidR="00135CE4" w:rsidRPr="00C11B9D" w:rsidRDefault="00135CE4" w:rsidP="00135CE4">
      <w:pPr>
        <w:numPr>
          <w:ilvl w:val="1"/>
          <w:numId w:val="14"/>
        </w:numPr>
        <w:suppressAutoHyphens w:val="0"/>
        <w:spacing w:after="200"/>
        <w:ind w:left="851" w:hanging="284"/>
        <w:contextualSpacing/>
        <w:jc w:val="both"/>
        <w:rPr>
          <w:lang w:eastAsia="ru-RU"/>
        </w:rPr>
      </w:pPr>
      <w:r w:rsidRPr="00C11B9D">
        <w:rPr>
          <w:lang w:eastAsia="ru-RU"/>
        </w:rPr>
        <w:t xml:space="preserve">о государственной системе обеспечения защиты населения от чрезвычайных ситуаций; </w:t>
      </w:r>
    </w:p>
    <w:p w:rsidR="00135CE4" w:rsidRPr="00C11B9D" w:rsidRDefault="00135CE4" w:rsidP="00135CE4">
      <w:pPr>
        <w:numPr>
          <w:ilvl w:val="1"/>
          <w:numId w:val="14"/>
        </w:numPr>
        <w:suppressAutoHyphens w:val="0"/>
        <w:spacing w:after="200"/>
        <w:ind w:left="851" w:hanging="284"/>
        <w:contextualSpacing/>
        <w:jc w:val="both"/>
        <w:rPr>
          <w:lang w:eastAsia="ru-RU"/>
        </w:rPr>
      </w:pPr>
      <w:r w:rsidRPr="00C11B9D">
        <w:rPr>
          <w:lang w:eastAsia="ru-RU"/>
        </w:rPr>
        <w:t xml:space="preserve">об организации подготовки населения к действиям в условиях опасных и чрезвычайных ситуаций; </w:t>
      </w:r>
    </w:p>
    <w:p w:rsidR="00135CE4" w:rsidRPr="00C11B9D" w:rsidRDefault="00135CE4" w:rsidP="00135CE4">
      <w:pPr>
        <w:numPr>
          <w:ilvl w:val="1"/>
          <w:numId w:val="14"/>
        </w:numPr>
        <w:suppressAutoHyphens w:val="0"/>
        <w:spacing w:after="200"/>
        <w:ind w:left="851" w:hanging="284"/>
        <w:contextualSpacing/>
        <w:jc w:val="both"/>
        <w:rPr>
          <w:lang w:eastAsia="ru-RU"/>
        </w:rPr>
      </w:pPr>
      <w:r w:rsidRPr="00C11B9D">
        <w:rPr>
          <w:lang w:eastAsia="ru-RU"/>
        </w:rPr>
        <w:t xml:space="preserve">о здоровом образе жизни; </w:t>
      </w:r>
    </w:p>
    <w:p w:rsidR="00135CE4" w:rsidRPr="00C11B9D" w:rsidRDefault="00135CE4" w:rsidP="00135CE4">
      <w:pPr>
        <w:numPr>
          <w:ilvl w:val="1"/>
          <w:numId w:val="14"/>
        </w:numPr>
        <w:suppressAutoHyphens w:val="0"/>
        <w:spacing w:after="200"/>
        <w:ind w:left="851" w:hanging="284"/>
        <w:contextualSpacing/>
        <w:jc w:val="both"/>
        <w:rPr>
          <w:lang w:eastAsia="ru-RU"/>
        </w:rPr>
      </w:pPr>
      <w:r w:rsidRPr="00C11B9D">
        <w:rPr>
          <w:lang w:eastAsia="ru-RU"/>
        </w:rPr>
        <w:t xml:space="preserve">об оказании первой медицинской помощи при неотложных состояниях; </w:t>
      </w:r>
    </w:p>
    <w:p w:rsidR="00135CE4" w:rsidRPr="00C11B9D" w:rsidRDefault="00135CE4" w:rsidP="00135CE4">
      <w:pPr>
        <w:numPr>
          <w:ilvl w:val="1"/>
          <w:numId w:val="14"/>
        </w:numPr>
        <w:suppressAutoHyphens w:val="0"/>
        <w:spacing w:after="200"/>
        <w:ind w:left="851" w:hanging="284"/>
        <w:contextualSpacing/>
        <w:jc w:val="both"/>
        <w:rPr>
          <w:lang w:eastAsia="ru-RU"/>
        </w:rPr>
      </w:pPr>
      <w:r w:rsidRPr="00C11B9D">
        <w:rPr>
          <w:lang w:eastAsia="ru-RU"/>
        </w:rPr>
        <w:t>о правах и обязанностях граждан в области безопасности.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i/>
          <w:lang w:eastAsia="ru-RU"/>
        </w:rPr>
      </w:pPr>
      <w:r w:rsidRPr="00C11B9D">
        <w:rPr>
          <w:i/>
          <w:lang w:eastAsia="ru-RU"/>
        </w:rPr>
        <w:t xml:space="preserve"> 2. В ценностно-ориентационной сфере: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lang w:eastAsia="ru-RU"/>
        </w:rPr>
      </w:pPr>
      <w:r w:rsidRPr="00C11B9D">
        <w:rPr>
          <w:lang w:eastAsia="ru-RU"/>
        </w:rPr>
        <w:t xml:space="preserve"> •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lang w:eastAsia="ru-RU"/>
        </w:rPr>
      </w:pPr>
      <w:r w:rsidRPr="00C11B9D">
        <w:rPr>
          <w:lang w:eastAsia="ru-RU"/>
        </w:rPr>
        <w:t xml:space="preserve"> •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lang w:eastAsia="ru-RU"/>
        </w:rPr>
      </w:pPr>
      <w:r w:rsidRPr="00C11B9D">
        <w:rPr>
          <w:lang w:eastAsia="ru-RU"/>
        </w:rPr>
        <w:t xml:space="preserve"> •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i/>
          <w:lang w:eastAsia="ru-RU"/>
        </w:rPr>
      </w:pPr>
      <w:r w:rsidRPr="00C11B9D">
        <w:rPr>
          <w:i/>
          <w:lang w:eastAsia="ru-RU"/>
        </w:rPr>
        <w:t xml:space="preserve"> 3. В коммуникативной сфере:</w:t>
      </w:r>
    </w:p>
    <w:p w:rsidR="00135CE4" w:rsidRPr="00C11B9D" w:rsidRDefault="00135CE4" w:rsidP="00135CE4">
      <w:pPr>
        <w:suppressAutoHyphens w:val="0"/>
        <w:spacing w:after="200"/>
        <w:ind w:firstLine="426"/>
        <w:jc w:val="both"/>
        <w:rPr>
          <w:lang w:eastAsia="ru-RU"/>
        </w:rPr>
      </w:pPr>
      <w:r w:rsidRPr="00C11B9D">
        <w:rPr>
          <w:lang w:eastAsia="ru-RU"/>
        </w:rPr>
        <w:t xml:space="preserve"> •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ситуациях.</w:t>
      </w:r>
    </w:p>
    <w:p w:rsidR="00135CE4" w:rsidRPr="00332ED6" w:rsidRDefault="00135CE4" w:rsidP="00135CE4">
      <w:pPr>
        <w:outlineLvl w:val="0"/>
        <w:rPr>
          <w:b/>
          <w:i/>
        </w:rPr>
      </w:pPr>
      <w:r w:rsidRPr="00332ED6">
        <w:rPr>
          <w:b/>
          <w:i/>
        </w:rPr>
        <w:t>К концу 1 года обучения дети должны:</w:t>
      </w: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lastRenderedPageBreak/>
        <w:t>Знать: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rPr>
          <w:b/>
        </w:rPr>
      </w:pPr>
      <w:r w:rsidRPr="00332ED6">
        <w:t>предназначение основных частей улицы, дороги; элементарные правила движения по улице и переход ее; значение красного, желтого, зеленого сигналов светофора; разнообразие видов транспорта; обязанности пешехода и пассажира.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rPr>
          <w:b/>
        </w:rPr>
      </w:pPr>
      <w:r w:rsidRPr="00332ED6">
        <w:t>пожароопасные предметы;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rPr>
          <w:b/>
        </w:rPr>
      </w:pPr>
      <w:r w:rsidRPr="00332ED6">
        <w:t>правила поведения при пожаре в школе;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знать систему оповещения при пожаре;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номер пожарной службы.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как вести себя с незнакомыми людьми на улице, в подъезде, транспорте, дома.</w:t>
      </w:r>
    </w:p>
    <w:p w:rsidR="00135CE4" w:rsidRPr="00332ED6" w:rsidRDefault="00135CE4" w:rsidP="00135CE4">
      <w:pPr>
        <w:ind w:left="360"/>
        <w:rPr>
          <w:b/>
        </w:rPr>
      </w:pP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>Уметь: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найти место пешеходного перехода на улице, самостоятельно идти по тротуару и обочине, по безопасному пути по дороге в школу и домой.</w:t>
      </w:r>
    </w:p>
    <w:p w:rsidR="00135CE4" w:rsidRPr="00332ED6" w:rsidRDefault="00135CE4" w:rsidP="00135CE4">
      <w:pPr>
        <w:numPr>
          <w:ilvl w:val="0"/>
          <w:numId w:val="18"/>
        </w:numPr>
        <w:suppressAutoHyphens w:val="0"/>
      </w:pPr>
      <w:r w:rsidRPr="00332ED6">
        <w:t>преодолевать естественные препятствия;</w:t>
      </w:r>
    </w:p>
    <w:p w:rsidR="00135CE4" w:rsidRPr="00332ED6" w:rsidRDefault="00135CE4" w:rsidP="00135CE4">
      <w:pPr>
        <w:numPr>
          <w:ilvl w:val="0"/>
          <w:numId w:val="18"/>
        </w:numPr>
        <w:suppressAutoHyphens w:val="0"/>
      </w:pPr>
      <w:r w:rsidRPr="00332ED6">
        <w:t>проявлять заботу о личной гигиене;</w:t>
      </w:r>
    </w:p>
    <w:p w:rsidR="00135CE4" w:rsidRPr="00332ED6" w:rsidRDefault="00135CE4" w:rsidP="00135CE4">
      <w:pPr>
        <w:numPr>
          <w:ilvl w:val="0"/>
          <w:numId w:val="18"/>
        </w:numPr>
        <w:suppressAutoHyphens w:val="0"/>
      </w:pPr>
      <w:r w:rsidRPr="00332ED6">
        <w:t>стремление следовать правилам поведения в природе и в обществе;</w:t>
      </w:r>
    </w:p>
    <w:p w:rsidR="00135CE4" w:rsidRPr="00332ED6" w:rsidRDefault="00135CE4" w:rsidP="00135CE4">
      <w:pPr>
        <w:jc w:val="both"/>
      </w:pPr>
      <w:r w:rsidRPr="00332ED6">
        <w:t xml:space="preserve">          оценивать свое поведение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 xml:space="preserve"> эвакуироваться во время пожара в школе;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действовать при возникновении пожара.</w:t>
      </w:r>
    </w:p>
    <w:p w:rsidR="00135CE4" w:rsidRDefault="00135CE4" w:rsidP="00135CE4">
      <w:pPr>
        <w:outlineLvl w:val="0"/>
        <w:rPr>
          <w:b/>
          <w:i/>
        </w:rPr>
      </w:pPr>
      <w:r w:rsidRPr="00332ED6">
        <w:rPr>
          <w:b/>
          <w:i/>
        </w:rPr>
        <w:t xml:space="preserve">      </w:t>
      </w:r>
    </w:p>
    <w:p w:rsidR="00135CE4" w:rsidRPr="00332ED6" w:rsidRDefault="00135CE4" w:rsidP="00135CE4">
      <w:pPr>
        <w:outlineLvl w:val="0"/>
        <w:rPr>
          <w:b/>
          <w:i/>
        </w:rPr>
      </w:pPr>
      <w:r w:rsidRPr="00332ED6">
        <w:rPr>
          <w:b/>
          <w:i/>
        </w:rPr>
        <w:t xml:space="preserve"> К концу 2 года обучения  дети должны:</w:t>
      </w: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>Знать: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 xml:space="preserve"> все безопасные места перехода проезжей части в микрорайоне школы; правила движения по загородной дороге. Все виды перекрестков и правила перехода проезжей части на них; все сигналы светофора и их значение; правила перехода проезжей части; правила посадки и высадки из автобуса.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rPr>
          <w:b/>
        </w:rPr>
      </w:pPr>
      <w:r w:rsidRPr="00332ED6">
        <w:t>правила пожарной безопасности в быту;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правила безопасного обращения с электроприборами;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подручные средства защиты.</w:t>
      </w:r>
    </w:p>
    <w:p w:rsidR="00135CE4" w:rsidRPr="00332ED6" w:rsidRDefault="00135CE4" w:rsidP="00135CE4">
      <w:pPr>
        <w:ind w:left="360"/>
        <w:rPr>
          <w:b/>
        </w:rPr>
      </w:pP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>Уметь: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 xml:space="preserve">применять на практике основные правила перехода проезжей части; перейти улицу, дорогу с односторонним движением; выбрать наиболее безопасный маршрут к другу, в магазин. </w:t>
      </w:r>
    </w:p>
    <w:p w:rsidR="00135CE4" w:rsidRPr="00332ED6" w:rsidRDefault="00135CE4" w:rsidP="00135CE4">
      <w:pPr>
        <w:numPr>
          <w:ilvl w:val="0"/>
          <w:numId w:val="20"/>
        </w:numPr>
        <w:suppressAutoHyphens w:val="0"/>
      </w:pPr>
      <w:r w:rsidRPr="00332ED6">
        <w:t>различать продукты по срокам хранения;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 xml:space="preserve"> оказывать помощь пострадавшему;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сообщить о пожаре в службу 01.</w:t>
      </w:r>
    </w:p>
    <w:p w:rsidR="00135CE4" w:rsidRDefault="00135CE4" w:rsidP="00135CE4">
      <w:pPr>
        <w:outlineLvl w:val="0"/>
        <w:rPr>
          <w:b/>
          <w:i/>
        </w:rPr>
      </w:pPr>
      <w:r w:rsidRPr="00332ED6">
        <w:t>уметь защитить себя на элементарном уровне подручными средствами</w:t>
      </w:r>
      <w:r w:rsidRPr="00332ED6">
        <w:rPr>
          <w:b/>
          <w:i/>
        </w:rPr>
        <w:t xml:space="preserve">      </w:t>
      </w:r>
    </w:p>
    <w:p w:rsidR="00135CE4" w:rsidRDefault="00135CE4" w:rsidP="00135CE4">
      <w:pPr>
        <w:outlineLvl w:val="0"/>
        <w:rPr>
          <w:b/>
          <w:i/>
        </w:rPr>
      </w:pPr>
    </w:p>
    <w:p w:rsidR="00135CE4" w:rsidRPr="00332ED6" w:rsidRDefault="00135CE4" w:rsidP="00135CE4">
      <w:pPr>
        <w:outlineLvl w:val="0"/>
        <w:rPr>
          <w:b/>
          <w:i/>
        </w:rPr>
      </w:pPr>
      <w:r w:rsidRPr="00332ED6">
        <w:rPr>
          <w:b/>
          <w:i/>
        </w:rPr>
        <w:t xml:space="preserve"> К концу 3  года обучения дети должны: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rPr>
          <w:b/>
        </w:rPr>
      </w:pPr>
      <w:r w:rsidRPr="00332ED6">
        <w:rPr>
          <w:b/>
        </w:rPr>
        <w:t>Знать: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программные требования за курс обучения; значение и названия дорожных знаков и разметки, предусмотренные программой; правила движения по загородной дороге и перехода проезжей части в разных погодных условиях.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обязанности пассажира;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законы природы;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роль человека в природном равновесии;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 xml:space="preserve"> меры безопасности на воде весной.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rPr>
          <w:b/>
        </w:rPr>
      </w:pPr>
      <w:r w:rsidRPr="00332ED6">
        <w:t>знаки пожарной безопасности;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rPr>
          <w:b/>
        </w:rPr>
      </w:pPr>
      <w:r w:rsidRPr="00332ED6">
        <w:t>средства пожаротушения.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jc w:val="both"/>
        <w:rPr>
          <w:b/>
        </w:rPr>
      </w:pPr>
      <w:r w:rsidRPr="00332ED6">
        <w:lastRenderedPageBreak/>
        <w:t xml:space="preserve">как вести себя с </w:t>
      </w:r>
      <w:proofErr w:type="gramStart"/>
      <w:r w:rsidRPr="00332ED6">
        <w:t>непрошенными гостями</w:t>
      </w:r>
      <w:proofErr w:type="gramEnd"/>
      <w:r w:rsidRPr="00332ED6">
        <w:t xml:space="preserve">; 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jc w:val="both"/>
        <w:rPr>
          <w:b/>
        </w:rPr>
      </w:pPr>
      <w:r w:rsidRPr="00332ED6">
        <w:t>знать правила поведения при захвате террористами;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rPr>
          <w:b/>
        </w:rPr>
      </w:pPr>
      <w:r w:rsidRPr="00332ED6">
        <w:t xml:space="preserve">телефоны экстренной службы.  </w:t>
      </w:r>
    </w:p>
    <w:p w:rsidR="00135CE4" w:rsidRPr="00332ED6" w:rsidRDefault="00135CE4" w:rsidP="00135CE4">
      <w:pPr>
        <w:rPr>
          <w:b/>
        </w:rPr>
      </w:pP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>Уметь: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 xml:space="preserve"> уметь пользоваться общественным транспортом, переходить проезжую часть поселковой дороги после выхода из автобуса.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строить взаимоотношения со своим окружением.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уметь экипироваться для лыжного похода.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соблюдать правила пожарной безопасности на природе;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предотвратить пожар подручными средствами.</w:t>
      </w:r>
    </w:p>
    <w:p w:rsidR="00135CE4" w:rsidRDefault="00135CE4" w:rsidP="00135CE4">
      <w:pPr>
        <w:outlineLvl w:val="0"/>
        <w:rPr>
          <w:b/>
          <w:i/>
        </w:rPr>
      </w:pPr>
    </w:p>
    <w:p w:rsidR="00135CE4" w:rsidRPr="00332ED6" w:rsidRDefault="00135CE4" w:rsidP="00135CE4">
      <w:pPr>
        <w:outlineLvl w:val="0"/>
        <w:rPr>
          <w:b/>
          <w:i/>
        </w:rPr>
      </w:pPr>
      <w:r w:rsidRPr="00332ED6">
        <w:rPr>
          <w:b/>
          <w:i/>
        </w:rPr>
        <w:t>К концу 4  года обучения  дети должны:</w:t>
      </w: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>Знать: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  <w:jc w:val="both"/>
        <w:rPr>
          <w:b/>
        </w:rPr>
      </w:pPr>
      <w:r w:rsidRPr="00332ED6">
        <w:t>основные термины и понятия, общие положения «Правил дорожного движения», правила перехода проезжей части на площадях, перекрестках, правила посадки и высадки из общественного транспорта, правила поведения детей при перевозке автобусом.</w:t>
      </w:r>
    </w:p>
    <w:p w:rsidR="00135CE4" w:rsidRPr="00332ED6" w:rsidRDefault="00135CE4" w:rsidP="00135CE4">
      <w:pPr>
        <w:numPr>
          <w:ilvl w:val="0"/>
          <w:numId w:val="23"/>
        </w:numPr>
        <w:suppressAutoHyphens w:val="0"/>
      </w:pPr>
      <w:r w:rsidRPr="00332ED6">
        <w:t>правила движения управления велосипедом (с 14 лет);</w:t>
      </w:r>
    </w:p>
    <w:p w:rsidR="00135CE4" w:rsidRPr="00332ED6" w:rsidRDefault="00135CE4" w:rsidP="00135CE4">
      <w:pPr>
        <w:numPr>
          <w:ilvl w:val="0"/>
          <w:numId w:val="21"/>
        </w:numPr>
        <w:suppressAutoHyphens w:val="0"/>
      </w:pPr>
      <w:r w:rsidRPr="00332ED6">
        <w:t>знать правила пожарной безопасности.</w:t>
      </w:r>
    </w:p>
    <w:p w:rsidR="00135CE4" w:rsidRPr="00332ED6" w:rsidRDefault="00135CE4" w:rsidP="00135CE4">
      <w:pPr>
        <w:numPr>
          <w:ilvl w:val="0"/>
          <w:numId w:val="21"/>
        </w:numPr>
        <w:suppressAutoHyphens w:val="0"/>
      </w:pPr>
      <w:r w:rsidRPr="00332ED6">
        <w:t>правила личной безопасности.</w:t>
      </w:r>
    </w:p>
    <w:p w:rsidR="00135CE4" w:rsidRPr="00332ED6" w:rsidRDefault="00135CE4" w:rsidP="00135CE4">
      <w:pPr>
        <w:numPr>
          <w:ilvl w:val="0"/>
          <w:numId w:val="21"/>
        </w:numPr>
        <w:suppressAutoHyphens w:val="0"/>
      </w:pP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>Уметь:</w:t>
      </w:r>
    </w:p>
    <w:p w:rsidR="00135CE4" w:rsidRPr="00332ED6" w:rsidRDefault="00135CE4" w:rsidP="00135CE4">
      <w:pPr>
        <w:numPr>
          <w:ilvl w:val="0"/>
          <w:numId w:val="19"/>
        </w:numPr>
        <w:suppressAutoHyphens w:val="0"/>
      </w:pPr>
      <w:r w:rsidRPr="00332ED6">
        <w:t>правильно вести себя, оказавшись в экстремальных ситуациях на проезжей части дороги; пользоваться общественным транспортом; самостоятельно выбрать безопасный путь движения в той или иной местности.</w:t>
      </w:r>
    </w:p>
    <w:p w:rsidR="00135CE4" w:rsidRPr="00332ED6" w:rsidRDefault="00135CE4" w:rsidP="00135CE4">
      <w:pPr>
        <w:numPr>
          <w:ilvl w:val="0"/>
          <w:numId w:val="22"/>
        </w:numPr>
        <w:suppressAutoHyphens w:val="0"/>
      </w:pPr>
      <w:r w:rsidRPr="00332ED6">
        <w:t>оказывать первую доврачебную помощь.</w:t>
      </w:r>
    </w:p>
    <w:p w:rsidR="00135CE4" w:rsidRPr="00332ED6" w:rsidRDefault="00135CE4" w:rsidP="00135CE4">
      <w:pPr>
        <w:numPr>
          <w:ilvl w:val="0"/>
          <w:numId w:val="22"/>
        </w:numPr>
        <w:suppressAutoHyphens w:val="0"/>
      </w:pPr>
      <w:r w:rsidRPr="00332ED6">
        <w:t>правильно вести себя, оказавшись в экстремальных ситуациях  во время пожара.</w:t>
      </w:r>
    </w:p>
    <w:p w:rsidR="00135CE4" w:rsidRPr="00332ED6" w:rsidRDefault="00135CE4" w:rsidP="00135CE4">
      <w:pPr>
        <w:numPr>
          <w:ilvl w:val="0"/>
          <w:numId w:val="22"/>
        </w:numPr>
        <w:suppressAutoHyphens w:val="0"/>
      </w:pPr>
      <w:r w:rsidRPr="00332ED6">
        <w:t>владеть навыками уверенного поведения;</w:t>
      </w:r>
    </w:p>
    <w:p w:rsidR="00135CE4" w:rsidRDefault="00135CE4" w:rsidP="00135CE4">
      <w:pPr>
        <w:suppressAutoHyphens w:val="0"/>
      </w:pPr>
      <w:r w:rsidRPr="00332ED6">
        <w:t xml:space="preserve">вызвать полицию, </w:t>
      </w:r>
      <w:r>
        <w:t>скорую помощь, пожарную службу.</w:t>
      </w:r>
    </w:p>
    <w:p w:rsidR="00135CE4" w:rsidRPr="00807094" w:rsidRDefault="00135CE4" w:rsidP="00135CE4">
      <w:pPr>
        <w:suppressAutoHyphens w:val="0"/>
        <w:spacing w:before="100" w:beforeAutospacing="1" w:after="100" w:afterAutospacing="1"/>
        <w:rPr>
          <w:b/>
          <w:color w:val="000000"/>
          <w:lang w:eastAsia="ru-RU"/>
        </w:rPr>
      </w:pPr>
      <w:r w:rsidRPr="00807094">
        <w:rPr>
          <w:b/>
          <w:color w:val="000000"/>
          <w:lang w:eastAsia="ru-RU"/>
        </w:rPr>
        <w:t>Формы и методы работы:</w:t>
      </w:r>
    </w:p>
    <w:p w:rsidR="00135CE4" w:rsidRPr="00807094" w:rsidRDefault="00135CE4" w:rsidP="00135CE4">
      <w:pPr>
        <w:suppressAutoHyphens w:val="0"/>
        <w:ind w:right="-5" w:firstLine="540"/>
        <w:rPr>
          <w:b/>
          <w:i/>
          <w:lang w:eastAsia="ru-RU"/>
        </w:rPr>
      </w:pPr>
      <w:r w:rsidRPr="00807094">
        <w:rPr>
          <w:b/>
          <w:i/>
          <w:lang w:eastAsia="ru-RU"/>
        </w:rPr>
        <w:t xml:space="preserve">Формы воспитательной работы: 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>познавательная беседа;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>этическая беседа;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>профилактическая беседа;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 xml:space="preserve">игры: ролевые, ситуационные; 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>занятия с использованием художественных средств выразительности;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>упражнения;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 xml:space="preserve">тренинги; 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>экскурсии;</w:t>
      </w:r>
    </w:p>
    <w:p w:rsidR="00135CE4" w:rsidRPr="00807094" w:rsidRDefault="00135CE4" w:rsidP="00135CE4">
      <w:pPr>
        <w:suppressAutoHyphens w:val="0"/>
        <w:ind w:right="-5"/>
        <w:rPr>
          <w:lang w:eastAsia="ru-RU"/>
        </w:rPr>
      </w:pPr>
      <w:r w:rsidRPr="00807094">
        <w:rPr>
          <w:lang w:eastAsia="ru-RU"/>
        </w:rPr>
        <w:t>тестирование, что осуществляется в режиме коллективных (массовых),  групповых, микро групповых и индивидуальных занятиях.</w:t>
      </w:r>
    </w:p>
    <w:p w:rsidR="00135CE4" w:rsidRDefault="00135CE4" w:rsidP="00135CE4">
      <w:pPr>
        <w:pStyle w:val="af4"/>
        <w:rPr>
          <w:i/>
          <w:color w:val="008080"/>
          <w:lang w:eastAsia="ru-RU"/>
        </w:rPr>
      </w:pPr>
      <w:r w:rsidRPr="00807094">
        <w:rPr>
          <w:i/>
          <w:color w:val="008080"/>
          <w:lang w:eastAsia="ru-RU"/>
        </w:rPr>
        <w:t xml:space="preserve"> </w:t>
      </w:r>
    </w:p>
    <w:p w:rsidR="00135CE4" w:rsidRPr="00807094" w:rsidRDefault="00135CE4" w:rsidP="00135CE4">
      <w:pPr>
        <w:pStyle w:val="af4"/>
        <w:rPr>
          <w:b/>
          <w:i/>
          <w:lang w:eastAsia="ru-RU"/>
        </w:rPr>
      </w:pPr>
      <w:r w:rsidRPr="00807094">
        <w:rPr>
          <w:b/>
          <w:i/>
          <w:color w:val="008080"/>
          <w:lang w:eastAsia="ru-RU"/>
        </w:rPr>
        <w:t xml:space="preserve">             </w:t>
      </w:r>
      <w:r w:rsidRPr="00807094">
        <w:rPr>
          <w:b/>
          <w:i/>
          <w:lang w:eastAsia="ru-RU"/>
        </w:rPr>
        <w:t xml:space="preserve">Методы воспитания: </w:t>
      </w:r>
    </w:p>
    <w:p w:rsidR="00135CE4" w:rsidRPr="00807094" w:rsidRDefault="00135CE4" w:rsidP="00135CE4">
      <w:pPr>
        <w:pStyle w:val="af4"/>
        <w:rPr>
          <w:lang w:eastAsia="ru-RU"/>
        </w:rPr>
      </w:pPr>
      <w:r w:rsidRPr="00807094">
        <w:rPr>
          <w:lang w:eastAsia="ru-RU"/>
        </w:rPr>
        <w:t xml:space="preserve">методы формирования сознания личности (рассказ, беседа, диспут, метод примера); </w:t>
      </w:r>
    </w:p>
    <w:p w:rsidR="00135CE4" w:rsidRPr="00807094" w:rsidRDefault="00135CE4" w:rsidP="00135CE4">
      <w:pPr>
        <w:pStyle w:val="af4"/>
        <w:rPr>
          <w:lang w:eastAsia="ru-RU"/>
        </w:rPr>
      </w:pPr>
      <w:r w:rsidRPr="00807094">
        <w:rPr>
          <w:lang w:eastAsia="ru-RU"/>
        </w:rPr>
        <w:t xml:space="preserve">методы организации деятельности и формирования опыта общественного поведения личности (приучение, метод создания воспитывающих ситуаций, педагогическое требование, инструктаж, иллюстрации и демонстрации); </w:t>
      </w:r>
    </w:p>
    <w:p w:rsidR="00135CE4" w:rsidRPr="00807094" w:rsidRDefault="00135CE4" w:rsidP="00135CE4">
      <w:pPr>
        <w:pStyle w:val="af4"/>
        <w:rPr>
          <w:lang w:eastAsia="ru-RU"/>
        </w:rPr>
      </w:pPr>
      <w:r w:rsidRPr="00807094">
        <w:rPr>
          <w:lang w:eastAsia="ru-RU"/>
        </w:rPr>
        <w:lastRenderedPageBreak/>
        <w:t xml:space="preserve">методы стимулирования и мотивации деятельности и поведения личности (соревнование, познавательная игра, эмоциональное воздействие, поощрение и др.); </w:t>
      </w:r>
    </w:p>
    <w:p w:rsidR="00135CE4" w:rsidRPr="00807094" w:rsidRDefault="00135CE4" w:rsidP="00135CE4">
      <w:pPr>
        <w:pStyle w:val="af4"/>
        <w:rPr>
          <w:lang w:eastAsia="ru-RU"/>
        </w:rPr>
      </w:pPr>
      <w:r w:rsidRPr="00807094">
        <w:rPr>
          <w:lang w:eastAsia="ru-RU"/>
        </w:rPr>
        <w:t>методы контроля, самоконтроля и самооценки в воспитании.</w:t>
      </w:r>
    </w:p>
    <w:p w:rsidR="00135CE4" w:rsidRPr="00C11B9D" w:rsidRDefault="00135CE4" w:rsidP="00135CE4">
      <w:pPr>
        <w:pStyle w:val="ac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35CE4" w:rsidRDefault="00135CE4" w:rsidP="00135CE4">
      <w:pPr>
        <w:jc w:val="center"/>
        <w:rPr>
          <w:b/>
        </w:rPr>
      </w:pPr>
      <w:r>
        <w:rPr>
          <w:b/>
        </w:rPr>
        <w:t>2</w:t>
      </w:r>
      <w:r w:rsidRPr="00DB3D36">
        <w:rPr>
          <w:b/>
        </w:rPr>
        <w:t>. Содержание программы</w:t>
      </w:r>
    </w:p>
    <w:p w:rsidR="00135CE4" w:rsidRPr="00332ED6" w:rsidRDefault="00135CE4" w:rsidP="00135CE4">
      <w:pPr>
        <w:jc w:val="center"/>
        <w:rPr>
          <w:b/>
          <w:color w:val="000000"/>
        </w:rPr>
      </w:pPr>
      <w:r w:rsidRPr="00332ED6">
        <w:rPr>
          <w:b/>
          <w:color w:val="000000"/>
        </w:rPr>
        <w:t>Учебно-тематический  план</w:t>
      </w:r>
    </w:p>
    <w:p w:rsidR="00135CE4" w:rsidRPr="00332ED6" w:rsidRDefault="00135CE4" w:rsidP="00135CE4">
      <w:pPr>
        <w:jc w:val="center"/>
        <w:rPr>
          <w:color w:val="FF0000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017"/>
        <w:gridCol w:w="1266"/>
        <w:gridCol w:w="1267"/>
        <w:gridCol w:w="1267"/>
        <w:gridCol w:w="1267"/>
        <w:gridCol w:w="1450"/>
      </w:tblGrid>
      <w:tr w:rsidR="00135CE4" w:rsidRPr="00332ED6" w:rsidTr="006D709D">
        <w:tc>
          <w:tcPr>
            <w:tcW w:w="593" w:type="dxa"/>
            <w:vMerge w:val="restart"/>
          </w:tcPr>
          <w:p w:rsidR="00135CE4" w:rsidRPr="00332ED6" w:rsidRDefault="00135CE4" w:rsidP="006D709D">
            <w:pPr>
              <w:jc w:val="both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№</w:t>
            </w:r>
          </w:p>
        </w:tc>
        <w:tc>
          <w:tcPr>
            <w:tcW w:w="2341" w:type="dxa"/>
            <w:vMerge w:val="restart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Название модуля</w:t>
            </w:r>
          </w:p>
        </w:tc>
        <w:tc>
          <w:tcPr>
            <w:tcW w:w="7486" w:type="dxa"/>
            <w:gridSpan w:val="5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Количество часов по годам обучения</w:t>
            </w:r>
          </w:p>
        </w:tc>
      </w:tr>
      <w:tr w:rsidR="00135CE4" w:rsidRPr="00332ED6" w:rsidTr="006D709D">
        <w:trPr>
          <w:trHeight w:val="964"/>
        </w:trPr>
        <w:tc>
          <w:tcPr>
            <w:tcW w:w="593" w:type="dxa"/>
            <w:vMerge/>
          </w:tcPr>
          <w:p w:rsidR="00135CE4" w:rsidRPr="00332ED6" w:rsidRDefault="00135CE4" w:rsidP="006D709D">
            <w:pPr>
              <w:jc w:val="both"/>
              <w:rPr>
                <w:color w:val="000000"/>
              </w:rPr>
            </w:pPr>
          </w:p>
        </w:tc>
        <w:tc>
          <w:tcPr>
            <w:tcW w:w="2341" w:type="dxa"/>
            <w:vMerge/>
          </w:tcPr>
          <w:p w:rsidR="00135CE4" w:rsidRPr="00332ED6" w:rsidRDefault="00135CE4" w:rsidP="006D709D">
            <w:pPr>
              <w:jc w:val="both"/>
              <w:rPr>
                <w:color w:val="000000"/>
              </w:rPr>
            </w:pPr>
          </w:p>
        </w:tc>
        <w:tc>
          <w:tcPr>
            <w:tcW w:w="1453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 xml:space="preserve"> 1-й год обучения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2-й год обучения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b/>
                <w:color w:val="000000"/>
              </w:rPr>
              <w:t>3-й год обучения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4-й год обучения</w:t>
            </w:r>
          </w:p>
        </w:tc>
        <w:tc>
          <w:tcPr>
            <w:tcW w:w="1671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Общее количество часов</w:t>
            </w:r>
          </w:p>
        </w:tc>
      </w:tr>
      <w:tr w:rsidR="00135CE4" w:rsidRPr="00332ED6" w:rsidTr="006D709D">
        <w:trPr>
          <w:trHeight w:val="357"/>
        </w:trPr>
        <w:tc>
          <w:tcPr>
            <w:tcW w:w="593" w:type="dxa"/>
          </w:tcPr>
          <w:p w:rsidR="00135CE4" w:rsidRPr="00332ED6" w:rsidRDefault="00135CE4" w:rsidP="006D709D">
            <w:pPr>
              <w:jc w:val="both"/>
              <w:rPr>
                <w:color w:val="000000"/>
              </w:rPr>
            </w:pPr>
          </w:p>
        </w:tc>
        <w:tc>
          <w:tcPr>
            <w:tcW w:w="2341" w:type="dxa"/>
          </w:tcPr>
          <w:p w:rsidR="00135CE4" w:rsidRPr="00332ED6" w:rsidRDefault="00135CE4" w:rsidP="006D709D">
            <w:pPr>
              <w:jc w:val="both"/>
              <w:rPr>
                <w:color w:val="000000"/>
              </w:rPr>
            </w:pPr>
            <w:r w:rsidRPr="00332ED6">
              <w:rPr>
                <w:color w:val="000000"/>
              </w:rPr>
              <w:t>Вводное занятие</w:t>
            </w:r>
          </w:p>
        </w:tc>
        <w:tc>
          <w:tcPr>
            <w:tcW w:w="1453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1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1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1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1</w:t>
            </w:r>
          </w:p>
        </w:tc>
        <w:tc>
          <w:tcPr>
            <w:tcW w:w="1671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4</w:t>
            </w:r>
          </w:p>
        </w:tc>
      </w:tr>
      <w:tr w:rsidR="00135CE4" w:rsidRPr="00332ED6" w:rsidTr="006D709D">
        <w:tc>
          <w:tcPr>
            <w:tcW w:w="593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1</w:t>
            </w:r>
          </w:p>
        </w:tc>
        <w:tc>
          <w:tcPr>
            <w:tcW w:w="2341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«Зеленый огонек»</w:t>
            </w:r>
          </w:p>
        </w:tc>
        <w:tc>
          <w:tcPr>
            <w:tcW w:w="1453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 xml:space="preserve"> 8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 xml:space="preserve"> 8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 xml:space="preserve"> 8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 xml:space="preserve"> 8</w:t>
            </w:r>
          </w:p>
        </w:tc>
        <w:tc>
          <w:tcPr>
            <w:tcW w:w="1671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 xml:space="preserve"> 32</w:t>
            </w:r>
          </w:p>
        </w:tc>
      </w:tr>
      <w:tr w:rsidR="00135CE4" w:rsidRPr="00332ED6" w:rsidTr="006D709D">
        <w:tc>
          <w:tcPr>
            <w:tcW w:w="593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2</w:t>
            </w:r>
          </w:p>
        </w:tc>
        <w:tc>
          <w:tcPr>
            <w:tcW w:w="2341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«Мое здоровье»</w:t>
            </w:r>
          </w:p>
        </w:tc>
        <w:tc>
          <w:tcPr>
            <w:tcW w:w="1453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>7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>7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>7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>7</w:t>
            </w:r>
          </w:p>
        </w:tc>
        <w:tc>
          <w:tcPr>
            <w:tcW w:w="1671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28</w:t>
            </w:r>
          </w:p>
        </w:tc>
      </w:tr>
      <w:tr w:rsidR="00135CE4" w:rsidRPr="00332ED6" w:rsidTr="006D709D">
        <w:tc>
          <w:tcPr>
            <w:tcW w:w="593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3</w:t>
            </w:r>
          </w:p>
        </w:tc>
        <w:tc>
          <w:tcPr>
            <w:tcW w:w="2341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«Огонь рядом»</w:t>
            </w:r>
          </w:p>
        </w:tc>
        <w:tc>
          <w:tcPr>
            <w:tcW w:w="1453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>9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>10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>10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>10</w:t>
            </w:r>
          </w:p>
        </w:tc>
        <w:tc>
          <w:tcPr>
            <w:tcW w:w="1671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 xml:space="preserve"> 39</w:t>
            </w:r>
          </w:p>
        </w:tc>
      </w:tr>
      <w:tr w:rsidR="00135CE4" w:rsidRPr="00332ED6" w:rsidTr="006D709D">
        <w:tc>
          <w:tcPr>
            <w:tcW w:w="593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4</w:t>
            </w:r>
          </w:p>
        </w:tc>
        <w:tc>
          <w:tcPr>
            <w:tcW w:w="2341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«Прочие опасности!»</w:t>
            </w:r>
          </w:p>
        </w:tc>
        <w:tc>
          <w:tcPr>
            <w:tcW w:w="1453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 xml:space="preserve"> 7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 xml:space="preserve"> 7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 xml:space="preserve"> 6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</w:pPr>
            <w:r w:rsidRPr="00332ED6">
              <w:rPr>
                <w:color w:val="000000"/>
              </w:rPr>
              <w:t xml:space="preserve"> 6</w:t>
            </w:r>
          </w:p>
        </w:tc>
        <w:tc>
          <w:tcPr>
            <w:tcW w:w="1671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 xml:space="preserve"> 26</w:t>
            </w:r>
          </w:p>
        </w:tc>
      </w:tr>
      <w:tr w:rsidR="00135CE4" w:rsidRPr="00332ED6" w:rsidTr="006D709D">
        <w:tc>
          <w:tcPr>
            <w:tcW w:w="593" w:type="dxa"/>
          </w:tcPr>
          <w:p w:rsidR="00135CE4" w:rsidRPr="00332ED6" w:rsidRDefault="00135CE4" w:rsidP="006D709D">
            <w:pPr>
              <w:jc w:val="both"/>
              <w:rPr>
                <w:color w:val="000000"/>
              </w:rPr>
            </w:pPr>
          </w:p>
        </w:tc>
        <w:tc>
          <w:tcPr>
            <w:tcW w:w="2341" w:type="dxa"/>
          </w:tcPr>
          <w:p w:rsidR="00135CE4" w:rsidRPr="00332ED6" w:rsidRDefault="00135CE4" w:rsidP="006D709D">
            <w:pPr>
              <w:jc w:val="both"/>
              <w:rPr>
                <w:color w:val="000000"/>
              </w:rPr>
            </w:pPr>
            <w:r w:rsidRPr="00332ED6">
              <w:rPr>
                <w:color w:val="000000"/>
              </w:rPr>
              <w:t>Итоговое занятие</w:t>
            </w:r>
          </w:p>
        </w:tc>
        <w:tc>
          <w:tcPr>
            <w:tcW w:w="1453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1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1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2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color w:val="000000"/>
              </w:rPr>
            </w:pPr>
            <w:r w:rsidRPr="00332ED6">
              <w:rPr>
                <w:color w:val="000000"/>
              </w:rPr>
              <w:t>2</w:t>
            </w:r>
          </w:p>
        </w:tc>
        <w:tc>
          <w:tcPr>
            <w:tcW w:w="1671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6</w:t>
            </w:r>
          </w:p>
        </w:tc>
      </w:tr>
      <w:tr w:rsidR="00135CE4" w:rsidRPr="00332ED6" w:rsidTr="006D709D">
        <w:tc>
          <w:tcPr>
            <w:tcW w:w="593" w:type="dxa"/>
          </w:tcPr>
          <w:p w:rsidR="00135CE4" w:rsidRPr="00332ED6" w:rsidRDefault="00135CE4" w:rsidP="006D709D">
            <w:pPr>
              <w:jc w:val="both"/>
              <w:rPr>
                <w:color w:val="000000"/>
              </w:rPr>
            </w:pPr>
          </w:p>
        </w:tc>
        <w:tc>
          <w:tcPr>
            <w:tcW w:w="2341" w:type="dxa"/>
          </w:tcPr>
          <w:p w:rsidR="00135CE4" w:rsidRPr="00332ED6" w:rsidRDefault="00135CE4" w:rsidP="006D709D">
            <w:pPr>
              <w:jc w:val="both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Итого</w:t>
            </w:r>
          </w:p>
        </w:tc>
        <w:tc>
          <w:tcPr>
            <w:tcW w:w="1453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33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34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34</w:t>
            </w:r>
          </w:p>
        </w:tc>
        <w:tc>
          <w:tcPr>
            <w:tcW w:w="1454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34</w:t>
            </w:r>
          </w:p>
        </w:tc>
        <w:tc>
          <w:tcPr>
            <w:tcW w:w="1671" w:type="dxa"/>
          </w:tcPr>
          <w:p w:rsidR="00135CE4" w:rsidRPr="00332ED6" w:rsidRDefault="00135CE4" w:rsidP="006D709D">
            <w:pPr>
              <w:jc w:val="center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135</w:t>
            </w:r>
          </w:p>
        </w:tc>
      </w:tr>
    </w:tbl>
    <w:p w:rsidR="00135CE4" w:rsidRPr="00332ED6" w:rsidRDefault="00135CE4" w:rsidP="00135CE4">
      <w:pPr>
        <w:jc w:val="both"/>
        <w:rPr>
          <w:b/>
        </w:rPr>
      </w:pPr>
    </w:p>
    <w:p w:rsidR="00135CE4" w:rsidRPr="00332ED6" w:rsidRDefault="00135CE4" w:rsidP="00135CE4">
      <w:pPr>
        <w:jc w:val="both"/>
      </w:pPr>
      <w:r w:rsidRPr="00332ED6">
        <w:rPr>
          <w:b/>
        </w:rPr>
        <w:t xml:space="preserve">Модуль 1. «Зеленый огонек», </w:t>
      </w:r>
      <w:r w:rsidRPr="00332ED6">
        <w:t>знакомит младших школьников с правилами дорожного движения, воспитывает в них навыки безопасного поведения на улице.</w:t>
      </w:r>
    </w:p>
    <w:p w:rsidR="00135CE4" w:rsidRPr="00332ED6" w:rsidRDefault="00135CE4" w:rsidP="00135CE4">
      <w:pPr>
        <w:jc w:val="both"/>
      </w:pPr>
      <w:r w:rsidRPr="00332ED6">
        <w:t xml:space="preserve">     Занятия построены в форме тематических бесед, игровых занятий, конкурсов, соревнований и викторин, чтения художественной литературы, проектной деятельности, а для контроля знаний составлены вопросы и задания.</w:t>
      </w:r>
    </w:p>
    <w:p w:rsidR="00135CE4" w:rsidRPr="00332ED6" w:rsidRDefault="00135CE4" w:rsidP="00135CE4">
      <w:pPr>
        <w:jc w:val="both"/>
      </w:pPr>
      <w:r w:rsidRPr="00332ED6">
        <w:t xml:space="preserve">     Модуль позволит достичь успешных результатов в обучении и воспитании дисциплинированных участников дорожного движения, а также поможет снизить уровень  детского травматизма на дорогах.</w:t>
      </w: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 xml:space="preserve">     Цель: </w:t>
      </w:r>
    </w:p>
    <w:p w:rsidR="00135CE4" w:rsidRPr="00332ED6" w:rsidRDefault="00135CE4" w:rsidP="00135CE4">
      <w:pPr>
        <w:jc w:val="both"/>
      </w:pPr>
      <w:r w:rsidRPr="00332ED6">
        <w:t xml:space="preserve">     Формирование представления младших школьников о безопасности дорожного движения.</w:t>
      </w:r>
    </w:p>
    <w:p w:rsidR="00135CE4" w:rsidRPr="00332ED6" w:rsidRDefault="00135CE4" w:rsidP="00135CE4">
      <w:pPr>
        <w:jc w:val="both"/>
      </w:pPr>
    </w:p>
    <w:p w:rsidR="00135CE4" w:rsidRPr="00332ED6" w:rsidRDefault="00135CE4" w:rsidP="00135CE4">
      <w:pPr>
        <w:jc w:val="both"/>
        <w:rPr>
          <w:b/>
        </w:rPr>
      </w:pPr>
      <w:r w:rsidRPr="00332ED6">
        <w:rPr>
          <w:b/>
        </w:rPr>
        <w:t>Задачи:</w:t>
      </w:r>
    </w:p>
    <w:p w:rsidR="00135CE4" w:rsidRPr="00332ED6" w:rsidRDefault="00135CE4" w:rsidP="00135CE4">
      <w:pPr>
        <w:numPr>
          <w:ilvl w:val="0"/>
          <w:numId w:val="25"/>
        </w:numPr>
        <w:suppressAutoHyphens w:val="0"/>
        <w:jc w:val="both"/>
      </w:pPr>
      <w:r w:rsidRPr="00332ED6">
        <w:t>обучить правилам безопасного поведения на дорогах и улицах;</w:t>
      </w:r>
    </w:p>
    <w:p w:rsidR="00135CE4" w:rsidRPr="00332ED6" w:rsidRDefault="00135CE4" w:rsidP="00135CE4">
      <w:pPr>
        <w:numPr>
          <w:ilvl w:val="0"/>
          <w:numId w:val="25"/>
        </w:numPr>
        <w:suppressAutoHyphens w:val="0"/>
        <w:jc w:val="both"/>
      </w:pPr>
      <w:r w:rsidRPr="00332ED6">
        <w:t>научить приемам оказания первой доврачебной помощи, пострадавшим в ДТП;</w:t>
      </w:r>
    </w:p>
    <w:p w:rsidR="00135CE4" w:rsidRPr="00332ED6" w:rsidRDefault="00135CE4" w:rsidP="00135CE4">
      <w:pPr>
        <w:numPr>
          <w:ilvl w:val="0"/>
          <w:numId w:val="25"/>
        </w:numPr>
        <w:suppressAutoHyphens w:val="0"/>
        <w:jc w:val="both"/>
      </w:pPr>
      <w:r w:rsidRPr="00332ED6">
        <w:t>развить природные задатки, способствующие успеху в социальном самоопределении детей.</w:t>
      </w:r>
    </w:p>
    <w:p w:rsidR="00135CE4" w:rsidRPr="00332ED6" w:rsidRDefault="00135CE4" w:rsidP="00135CE4">
      <w:pPr>
        <w:jc w:val="both"/>
      </w:pPr>
    </w:p>
    <w:p w:rsidR="00135CE4" w:rsidRPr="00332ED6" w:rsidRDefault="00135CE4" w:rsidP="00135CE4">
      <w:pPr>
        <w:jc w:val="both"/>
        <w:rPr>
          <w:b/>
        </w:rPr>
      </w:pPr>
      <w:r w:rsidRPr="00332ED6">
        <w:rPr>
          <w:b/>
        </w:rPr>
        <w:t xml:space="preserve">     Модуль 2.</w:t>
      </w:r>
      <w:r w:rsidRPr="00332ED6">
        <w:t xml:space="preserve"> </w:t>
      </w:r>
      <w:r w:rsidRPr="00332ED6">
        <w:rPr>
          <w:b/>
        </w:rPr>
        <w:t>«Мое здоровье</w:t>
      </w:r>
      <w:r w:rsidRPr="00332ED6">
        <w:t>», знакомит с понятием «здоровый человек», пробуждает и развивает интерес ребенка к здоровому образу жизни, способствует освоению элементарных практических навыков здорового образа жизни.</w:t>
      </w:r>
    </w:p>
    <w:p w:rsidR="00135CE4" w:rsidRPr="00332ED6" w:rsidRDefault="00135CE4" w:rsidP="00135CE4">
      <w:pPr>
        <w:jc w:val="both"/>
      </w:pPr>
      <w:r w:rsidRPr="00332ED6">
        <w:t xml:space="preserve">      Дети получают первоначальные теоретические знания и практические навыки по организации режима дня, правил гигиены и </w:t>
      </w:r>
      <w:proofErr w:type="spellStart"/>
      <w:r w:rsidRPr="00332ED6">
        <w:t>здоровьясбережения</w:t>
      </w:r>
      <w:proofErr w:type="spellEnd"/>
      <w:r w:rsidRPr="00332ED6">
        <w:t xml:space="preserve">. </w:t>
      </w:r>
    </w:p>
    <w:p w:rsidR="00135CE4" w:rsidRPr="00332ED6" w:rsidRDefault="00135CE4" w:rsidP="00135CE4">
      <w:pPr>
        <w:spacing w:before="60"/>
        <w:ind w:left="709"/>
        <w:textAlignment w:val="top"/>
      </w:pPr>
      <w:r w:rsidRPr="00332ED6">
        <w:rPr>
          <w:b/>
        </w:rPr>
        <w:t xml:space="preserve">Цель: </w:t>
      </w:r>
      <w:r w:rsidRPr="00332ED6">
        <w:t>способствовать формированию мотивации детей к здоровому образу жизни и их ответственного поведения по сохранению и укреплению своего здоровья.</w:t>
      </w:r>
    </w:p>
    <w:p w:rsidR="00135CE4" w:rsidRPr="00332ED6" w:rsidRDefault="00135CE4" w:rsidP="00135CE4">
      <w:pPr>
        <w:ind w:left="709" w:right="75"/>
      </w:pPr>
      <w:r w:rsidRPr="00332ED6">
        <w:t> </w:t>
      </w:r>
    </w:p>
    <w:p w:rsidR="00135CE4" w:rsidRPr="00332ED6" w:rsidRDefault="00135CE4" w:rsidP="00135CE4">
      <w:pPr>
        <w:jc w:val="both"/>
        <w:rPr>
          <w:b/>
        </w:rPr>
      </w:pPr>
      <w:r w:rsidRPr="00332ED6">
        <w:rPr>
          <w:b/>
        </w:rPr>
        <w:t>Задачи:</w:t>
      </w:r>
    </w:p>
    <w:p w:rsidR="00135CE4" w:rsidRPr="00332ED6" w:rsidRDefault="00135CE4" w:rsidP="00135CE4">
      <w:pPr>
        <w:ind w:left="709" w:right="75"/>
      </w:pPr>
      <w:r w:rsidRPr="00332ED6">
        <w:t> </w:t>
      </w:r>
    </w:p>
    <w:p w:rsidR="00135CE4" w:rsidRPr="00332ED6" w:rsidRDefault="00135CE4" w:rsidP="00135CE4">
      <w:pPr>
        <w:numPr>
          <w:ilvl w:val="0"/>
          <w:numId w:val="25"/>
        </w:numPr>
        <w:suppressAutoHyphens w:val="0"/>
        <w:jc w:val="both"/>
      </w:pPr>
      <w:r w:rsidRPr="00332ED6">
        <w:t>Формирование навыков ответственного, бережного отношения к своему здоровью.</w:t>
      </w:r>
    </w:p>
    <w:p w:rsidR="00135CE4" w:rsidRPr="00332ED6" w:rsidRDefault="00135CE4" w:rsidP="00135CE4">
      <w:pPr>
        <w:numPr>
          <w:ilvl w:val="0"/>
          <w:numId w:val="25"/>
        </w:numPr>
        <w:suppressAutoHyphens w:val="0"/>
        <w:jc w:val="both"/>
      </w:pPr>
      <w:r w:rsidRPr="00332ED6">
        <w:t xml:space="preserve"> Профилактика и преодоление вредных привычек у детей.</w:t>
      </w:r>
    </w:p>
    <w:p w:rsidR="00135CE4" w:rsidRPr="00332ED6" w:rsidRDefault="00135CE4" w:rsidP="00135CE4">
      <w:pPr>
        <w:ind w:left="360"/>
      </w:pPr>
    </w:p>
    <w:p w:rsidR="00135CE4" w:rsidRPr="00332ED6" w:rsidRDefault="00135CE4" w:rsidP="00135CE4">
      <w:pPr>
        <w:ind w:firstLine="360"/>
        <w:jc w:val="both"/>
      </w:pPr>
      <w:r w:rsidRPr="00332ED6">
        <w:t xml:space="preserve">     </w:t>
      </w:r>
      <w:r w:rsidRPr="00332ED6">
        <w:rPr>
          <w:b/>
        </w:rPr>
        <w:t xml:space="preserve">Модуль 3. «Огонь рядом». </w:t>
      </w:r>
      <w:r w:rsidRPr="00332ED6">
        <w:t>В истории человечества немало событий, связанных с пожарами, память о которых хранится веками. Ежегодно при пожарах погибают тысячи людей, в том числе и дети.</w:t>
      </w:r>
    </w:p>
    <w:p w:rsidR="00135CE4" w:rsidRPr="00332ED6" w:rsidRDefault="00135CE4" w:rsidP="00135CE4">
      <w:pPr>
        <w:jc w:val="both"/>
      </w:pPr>
      <w:r w:rsidRPr="00332ED6">
        <w:t xml:space="preserve">      Пожарная безопасность, как и безопасность человека, вообще, во многом  зависит от его просвещенности, в том числе осведомленности о возможных факторах, источниках, носителях пожарных бедствий, </w:t>
      </w:r>
      <w:proofErr w:type="spellStart"/>
      <w:r w:rsidRPr="00332ED6">
        <w:t>обученности</w:t>
      </w:r>
      <w:proofErr w:type="spellEnd"/>
      <w:r w:rsidRPr="00332ED6">
        <w:t xml:space="preserve"> правилам действия в чрезвычайных ситуациях. </w:t>
      </w:r>
    </w:p>
    <w:p w:rsidR="00135CE4" w:rsidRPr="00332ED6" w:rsidRDefault="00135CE4" w:rsidP="00135CE4">
      <w:pPr>
        <w:jc w:val="both"/>
      </w:pPr>
      <w:r w:rsidRPr="00332ED6">
        <w:t xml:space="preserve">    </w:t>
      </w: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 xml:space="preserve">Цель: </w:t>
      </w:r>
    </w:p>
    <w:p w:rsidR="00135CE4" w:rsidRPr="00332ED6" w:rsidRDefault="00135CE4" w:rsidP="00135CE4">
      <w:r w:rsidRPr="00332ED6">
        <w:rPr>
          <w:b/>
        </w:rPr>
        <w:t xml:space="preserve">     </w:t>
      </w:r>
      <w:r w:rsidRPr="00332ED6">
        <w:t xml:space="preserve">Обучить детей противопожарным мерам, действиям при пожаре и первой помощи пострадавшим от огня. </w:t>
      </w:r>
    </w:p>
    <w:p w:rsidR="00135CE4" w:rsidRPr="00332ED6" w:rsidRDefault="00135CE4" w:rsidP="00135CE4"/>
    <w:p w:rsidR="00135CE4" w:rsidRPr="00332ED6" w:rsidRDefault="00135CE4" w:rsidP="00135CE4">
      <w:pPr>
        <w:rPr>
          <w:b/>
        </w:rPr>
      </w:pPr>
      <w:r w:rsidRPr="00332ED6">
        <w:rPr>
          <w:b/>
        </w:rPr>
        <w:t xml:space="preserve">Задачи: </w:t>
      </w:r>
    </w:p>
    <w:p w:rsidR="00135CE4" w:rsidRPr="00332ED6" w:rsidRDefault="00135CE4" w:rsidP="00135CE4">
      <w:pPr>
        <w:numPr>
          <w:ilvl w:val="0"/>
          <w:numId w:val="28"/>
        </w:numPr>
        <w:suppressAutoHyphens w:val="0"/>
      </w:pPr>
      <w:r w:rsidRPr="00332ED6">
        <w:t>познакомить обучающихся с возможными факторами, источниками носителями пожарных бедствий;</w:t>
      </w:r>
    </w:p>
    <w:p w:rsidR="00135CE4" w:rsidRPr="00332ED6" w:rsidRDefault="00135CE4" w:rsidP="00135CE4">
      <w:pPr>
        <w:numPr>
          <w:ilvl w:val="0"/>
          <w:numId w:val="28"/>
        </w:numPr>
        <w:suppressAutoHyphens w:val="0"/>
      </w:pPr>
      <w:r w:rsidRPr="00332ED6">
        <w:t>сформировать знания и умения по пожарной безопасности, оказание первой помощи пострадавшим;</w:t>
      </w:r>
    </w:p>
    <w:p w:rsidR="00135CE4" w:rsidRPr="00332ED6" w:rsidRDefault="00135CE4" w:rsidP="00135CE4">
      <w:pPr>
        <w:numPr>
          <w:ilvl w:val="0"/>
          <w:numId w:val="28"/>
        </w:numPr>
        <w:suppressAutoHyphens w:val="0"/>
      </w:pPr>
      <w:r w:rsidRPr="00332ED6">
        <w:t>обучить правилам действий в чрезвычайных ситуациях.</w:t>
      </w:r>
    </w:p>
    <w:p w:rsidR="00135CE4" w:rsidRPr="00332ED6" w:rsidRDefault="00135CE4" w:rsidP="00135CE4">
      <w:pPr>
        <w:ind w:left="360"/>
      </w:pPr>
    </w:p>
    <w:p w:rsidR="00135CE4" w:rsidRPr="00332ED6" w:rsidRDefault="00135CE4" w:rsidP="00135CE4">
      <w:pPr>
        <w:jc w:val="both"/>
      </w:pPr>
      <w:r w:rsidRPr="00332ED6">
        <w:rPr>
          <w:b/>
        </w:rPr>
        <w:t xml:space="preserve">    Модуль 4. «Прочие опасности!», </w:t>
      </w:r>
      <w:r w:rsidRPr="00332ED6">
        <w:t xml:space="preserve">знакомит детей, как нужно вести себя в экстремальной ситуации, уметь применять три модели поведения в экстремальной ситуации: «Зови на помощь», «Уходи из ситуации», «Принимай меры по </w:t>
      </w:r>
      <w:proofErr w:type="spellStart"/>
      <w:r w:rsidRPr="00332ED6">
        <w:t>самоспасению</w:t>
      </w:r>
      <w:proofErr w:type="spellEnd"/>
      <w:r w:rsidRPr="00332ED6">
        <w:t>»; знакомит,</w:t>
      </w:r>
      <w:r w:rsidRPr="00332ED6">
        <w:rPr>
          <w:b/>
        </w:rPr>
        <w:t xml:space="preserve"> </w:t>
      </w:r>
      <w:r w:rsidRPr="00332ED6">
        <w:t>как уберечь свою жизнь, достоинство от преступного посягательства. Особенно актуальна проблема правовой защиты ребенка, обеспечение его социальной безопасности.</w:t>
      </w:r>
    </w:p>
    <w:p w:rsidR="00135CE4" w:rsidRPr="00332ED6" w:rsidRDefault="00135CE4" w:rsidP="00135CE4">
      <w:pPr>
        <w:jc w:val="both"/>
      </w:pPr>
      <w:r w:rsidRPr="00332ED6">
        <w:t xml:space="preserve">     Количество насильственных преступлений в отношении детей, часто заканчивающихся трагически, к сожалению, не имеет тенденций к снижению. Как уберечь ребенка от подобных встреч? </w:t>
      </w:r>
    </w:p>
    <w:p w:rsidR="00135CE4" w:rsidRPr="00332ED6" w:rsidRDefault="00135CE4" w:rsidP="00135CE4">
      <w:pPr>
        <w:jc w:val="both"/>
      </w:pPr>
      <w:r w:rsidRPr="00332ED6">
        <w:t xml:space="preserve">     Здесь многое зависит от родителей, педагогов школ,  истинна,  здесь проста, следует объяснять и учить детей правилам предосторожности.  </w:t>
      </w:r>
    </w:p>
    <w:p w:rsidR="00135CE4" w:rsidRPr="00332ED6" w:rsidRDefault="00135CE4" w:rsidP="00135CE4">
      <w:pPr>
        <w:jc w:val="both"/>
      </w:pPr>
    </w:p>
    <w:p w:rsidR="00135CE4" w:rsidRPr="00332ED6" w:rsidRDefault="00135CE4" w:rsidP="00135CE4">
      <w:pPr>
        <w:rPr>
          <w:b/>
        </w:rPr>
      </w:pPr>
      <w:r w:rsidRPr="00332ED6">
        <w:t xml:space="preserve">     </w:t>
      </w:r>
      <w:r w:rsidRPr="00332ED6">
        <w:rPr>
          <w:b/>
        </w:rPr>
        <w:t xml:space="preserve">Цель: </w:t>
      </w:r>
      <w:r w:rsidRPr="00332ED6">
        <w:t>Уберечь  жизнь и достоинство от преступного посягательства.</w:t>
      </w:r>
    </w:p>
    <w:p w:rsidR="00135CE4" w:rsidRPr="00332ED6" w:rsidRDefault="00135CE4" w:rsidP="00135CE4">
      <w:pPr>
        <w:rPr>
          <w:b/>
        </w:rPr>
      </w:pPr>
      <w:r w:rsidRPr="00332ED6">
        <w:rPr>
          <w:b/>
        </w:rPr>
        <w:t xml:space="preserve">      Задачи:</w:t>
      </w:r>
    </w:p>
    <w:p w:rsidR="00135CE4" w:rsidRPr="00332ED6" w:rsidRDefault="00135CE4" w:rsidP="00135CE4">
      <w:pPr>
        <w:numPr>
          <w:ilvl w:val="0"/>
          <w:numId w:val="29"/>
        </w:numPr>
        <w:suppressAutoHyphens w:val="0"/>
      </w:pPr>
      <w:r w:rsidRPr="00332ED6">
        <w:t>показать связь дружбы и социального здоровья</w:t>
      </w:r>
    </w:p>
    <w:p w:rsidR="00135CE4" w:rsidRPr="00332ED6" w:rsidRDefault="00135CE4" w:rsidP="00135CE4">
      <w:pPr>
        <w:numPr>
          <w:ilvl w:val="0"/>
          <w:numId w:val="29"/>
        </w:numPr>
        <w:suppressAutoHyphens w:val="0"/>
      </w:pPr>
      <w:r w:rsidRPr="00332ED6">
        <w:t>описать различные влияния друзей друг на друга</w:t>
      </w:r>
    </w:p>
    <w:p w:rsidR="00135CE4" w:rsidRPr="00332ED6" w:rsidRDefault="00135CE4" w:rsidP="00135CE4">
      <w:pPr>
        <w:numPr>
          <w:ilvl w:val="0"/>
          <w:numId w:val="29"/>
        </w:numPr>
        <w:suppressAutoHyphens w:val="0"/>
      </w:pPr>
      <w:r w:rsidRPr="00332ED6">
        <w:t>познакомить  с видами давления и способами сопротивления давлению</w:t>
      </w:r>
    </w:p>
    <w:p w:rsidR="00135CE4" w:rsidRPr="00332ED6" w:rsidRDefault="00135CE4" w:rsidP="00135CE4">
      <w:pPr>
        <w:numPr>
          <w:ilvl w:val="0"/>
          <w:numId w:val="29"/>
        </w:numPr>
        <w:suppressAutoHyphens w:val="0"/>
      </w:pPr>
      <w:r w:rsidRPr="00332ED6">
        <w:t>показать ученикам ситуации, в которых отказ – единственный способ ответственного поведения</w:t>
      </w:r>
    </w:p>
    <w:p w:rsidR="00135CE4" w:rsidRPr="00332ED6" w:rsidRDefault="00135CE4" w:rsidP="00135CE4">
      <w:pPr>
        <w:numPr>
          <w:ilvl w:val="0"/>
          <w:numId w:val="29"/>
        </w:numPr>
        <w:suppressAutoHyphens w:val="0"/>
      </w:pPr>
      <w:r w:rsidRPr="00332ED6">
        <w:t>познакомить с формами отказа.</w:t>
      </w:r>
    </w:p>
    <w:p w:rsidR="00135CE4" w:rsidRDefault="00135CE4" w:rsidP="00135CE4">
      <w:pPr>
        <w:rPr>
          <w:b/>
          <w:sz w:val="28"/>
          <w:szCs w:val="28"/>
        </w:rPr>
      </w:pPr>
    </w:p>
    <w:p w:rsidR="00135CE4" w:rsidRPr="00DF39BC" w:rsidRDefault="00135CE4" w:rsidP="00135CE4">
      <w:pPr>
        <w:rPr>
          <w:b/>
          <w:sz w:val="28"/>
          <w:szCs w:val="28"/>
        </w:rPr>
      </w:pPr>
      <w:r w:rsidRPr="00DF39BC">
        <w:rPr>
          <w:b/>
          <w:sz w:val="28"/>
          <w:szCs w:val="28"/>
        </w:rPr>
        <w:t>1 класс</w:t>
      </w:r>
    </w:p>
    <w:p w:rsidR="00135CE4" w:rsidRPr="00332ED6" w:rsidRDefault="00135CE4" w:rsidP="00135CE4">
      <w:pPr>
        <w:jc w:val="both"/>
        <w:rPr>
          <w:color w:val="000000"/>
        </w:rPr>
      </w:pPr>
      <w:proofErr w:type="gramStart"/>
      <w:r w:rsidRPr="00332ED6">
        <w:rPr>
          <w:b/>
          <w:color w:val="000000"/>
          <w:lang w:val="en-US"/>
        </w:rPr>
        <w:t>I</w:t>
      </w:r>
      <w:r w:rsidRPr="00332ED6">
        <w:rPr>
          <w:b/>
          <w:color w:val="000000"/>
        </w:rPr>
        <w:t xml:space="preserve">. </w:t>
      </w:r>
      <w:r w:rsidRPr="00332ED6">
        <w:rPr>
          <w:color w:val="000000"/>
        </w:rPr>
        <w:t>Вводное занятие.</w:t>
      </w:r>
      <w:proofErr w:type="gramEnd"/>
      <w:r w:rsidRPr="00332ED6">
        <w:rPr>
          <w:color w:val="000000"/>
        </w:rPr>
        <w:t xml:space="preserve"> (1 ч.) Ознакомление обучающихся с программой «Мир безопасности».</w:t>
      </w:r>
    </w:p>
    <w:p w:rsidR="00135CE4" w:rsidRPr="00332ED6" w:rsidRDefault="00135CE4" w:rsidP="00135CE4">
      <w:pPr>
        <w:jc w:val="both"/>
        <w:rPr>
          <w:i/>
          <w:color w:val="000000"/>
        </w:rPr>
      </w:pPr>
      <w:r w:rsidRPr="00332ED6">
        <w:rPr>
          <w:b/>
          <w:color w:val="000000"/>
          <w:lang w:val="en-US"/>
        </w:rPr>
        <w:t>II</w:t>
      </w:r>
      <w:r w:rsidRPr="00332ED6">
        <w:rPr>
          <w:b/>
          <w:color w:val="000000"/>
        </w:rPr>
        <w:t>. «Зеленый огонек»: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 xml:space="preserve">1 </w:t>
      </w:r>
      <w:r w:rsidRPr="00332ED6">
        <w:rPr>
          <w:color w:val="000000"/>
          <w:u w:val="single"/>
        </w:rPr>
        <w:t>Мы идем в школу (1 ч).</w:t>
      </w:r>
      <w:r w:rsidRPr="00332ED6">
        <w:rPr>
          <w:color w:val="000000"/>
        </w:rPr>
        <w:t xml:space="preserve"> Особенности микрорайона, где находится школа. Наиболее безопасный путь школьника в школу. 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 xml:space="preserve">       </w:t>
      </w:r>
      <w:r w:rsidRPr="00332ED6">
        <w:rPr>
          <w:b/>
          <w:i/>
          <w:color w:val="000000"/>
        </w:rPr>
        <w:t xml:space="preserve">Практическое  занятие: </w:t>
      </w:r>
      <w:r w:rsidRPr="00332ED6">
        <w:rPr>
          <w:color w:val="000000"/>
        </w:rPr>
        <w:t>разбор конкретных маршрутов детей в школу.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2. </w:t>
      </w:r>
      <w:r w:rsidRPr="00332ED6">
        <w:rPr>
          <w:color w:val="000000"/>
          <w:u w:val="single"/>
        </w:rPr>
        <w:t>Родной уголок. Поселок, где мы живем (1 ч).</w:t>
      </w:r>
      <w:r w:rsidRPr="00332ED6">
        <w:rPr>
          <w:color w:val="000000"/>
        </w:rPr>
        <w:t xml:space="preserve"> Улица, дорога, их составные части: проезжая часть, тротуар, газон.</w:t>
      </w:r>
    </w:p>
    <w:p w:rsidR="00135CE4" w:rsidRPr="00332ED6" w:rsidRDefault="00135CE4" w:rsidP="00135CE4">
      <w:pPr>
        <w:jc w:val="both"/>
        <w:outlineLvl w:val="0"/>
        <w:rPr>
          <w:b/>
          <w:color w:val="000000"/>
        </w:rPr>
      </w:pPr>
      <w:r w:rsidRPr="00332ED6">
        <w:rPr>
          <w:color w:val="000000"/>
          <w:u w:val="single"/>
        </w:rPr>
        <w:t>3. Движение пешеходов по улицам и дорогам (1ч).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Движение пешеходов по тротуару и обочине. Особенности движения пешеходов по обочине улицы.</w:t>
      </w:r>
    </w:p>
    <w:p w:rsidR="00135CE4" w:rsidRPr="00332ED6" w:rsidRDefault="00135CE4" w:rsidP="00135CE4">
      <w:pPr>
        <w:jc w:val="both"/>
        <w:outlineLvl w:val="0"/>
        <w:rPr>
          <w:color w:val="000000"/>
          <w:u w:val="single"/>
        </w:rPr>
      </w:pPr>
      <w:r w:rsidRPr="00332ED6">
        <w:rPr>
          <w:color w:val="000000"/>
          <w:u w:val="single"/>
        </w:rPr>
        <w:t xml:space="preserve">4. Общие правила перехода улиц и дорог (1 ч). </w:t>
      </w:r>
    </w:p>
    <w:p w:rsidR="00135CE4" w:rsidRPr="00332ED6" w:rsidRDefault="00135CE4" w:rsidP="00135CE4">
      <w:pPr>
        <w:jc w:val="both"/>
        <w:outlineLvl w:val="0"/>
        <w:rPr>
          <w:b/>
          <w:i/>
          <w:color w:val="000000"/>
        </w:rPr>
      </w:pPr>
      <w:r w:rsidRPr="00332ED6">
        <w:rPr>
          <w:b/>
          <w:color w:val="000000"/>
        </w:rPr>
        <w:lastRenderedPageBreak/>
        <w:t xml:space="preserve">        </w:t>
      </w:r>
      <w:r w:rsidRPr="00332ED6">
        <w:rPr>
          <w:b/>
          <w:i/>
          <w:color w:val="000000"/>
        </w:rPr>
        <w:t xml:space="preserve">Практическое  занятие: </w:t>
      </w:r>
      <w:r w:rsidRPr="00332ED6">
        <w:rPr>
          <w:color w:val="000000"/>
        </w:rPr>
        <w:t>разбор действий пешеходов в конкретных ситуациях.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 xml:space="preserve">5. Дорожные знаки (1 ч). </w:t>
      </w:r>
      <w:r w:rsidRPr="00332ED6">
        <w:rPr>
          <w:color w:val="000000"/>
        </w:rPr>
        <w:t>Дорожные знаки, их предназначение. Название и предназначение знаков «Пешеходный переход», «Дети».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 xml:space="preserve">6. Где можно играть?(1 ч). </w:t>
      </w:r>
      <w:r w:rsidRPr="00332ED6">
        <w:rPr>
          <w:color w:val="000000"/>
        </w:rPr>
        <w:t>Почему нельзя играть на лицах и дорогах? Места для игр, катания на детских велосипедах, лыжах, санках и коньках.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7. Мы пассажиры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Правила пользования общественного транспорта. Как нужно обходить автобус, автомобиль.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8 Обобщающее занятие «Посвящение в пешеходы» (1ч).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Обобщение знаний и представлений младшего школьника о безопасности дорожного движения, полученные за год обучения.</w:t>
      </w:r>
    </w:p>
    <w:p w:rsidR="00135CE4" w:rsidRPr="00332ED6" w:rsidRDefault="00135CE4" w:rsidP="00135CE4">
      <w:pPr>
        <w:outlineLvl w:val="0"/>
        <w:rPr>
          <w:i/>
          <w:color w:val="000000"/>
        </w:rPr>
      </w:pPr>
      <w:r w:rsidRPr="00332ED6">
        <w:rPr>
          <w:color w:val="000000"/>
        </w:rPr>
        <w:t xml:space="preserve">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i/>
          <w:color w:val="000000"/>
        </w:rPr>
        <w:t>проведение игровой программы «Посвящение в пешеходы».</w:t>
      </w:r>
    </w:p>
    <w:p w:rsidR="00135CE4" w:rsidRPr="00332ED6" w:rsidRDefault="00135CE4" w:rsidP="00135CE4">
      <w:pPr>
        <w:rPr>
          <w:b/>
        </w:rPr>
      </w:pPr>
      <w:r w:rsidRPr="00332ED6">
        <w:rPr>
          <w:b/>
          <w:color w:val="000000"/>
          <w:lang w:val="en-US"/>
        </w:rPr>
        <w:t>II</w:t>
      </w:r>
      <w:r w:rsidRPr="00332ED6">
        <w:rPr>
          <w:b/>
          <w:color w:val="000000"/>
        </w:rPr>
        <w:t>.</w:t>
      </w:r>
      <w:r w:rsidRPr="00332ED6">
        <w:rPr>
          <w:b/>
        </w:rPr>
        <w:t xml:space="preserve"> «Мое здоровье».</w:t>
      </w:r>
    </w:p>
    <w:p w:rsidR="00135CE4" w:rsidRPr="00332ED6" w:rsidRDefault="00135CE4" w:rsidP="00135CE4">
      <w:pPr>
        <w:jc w:val="both"/>
      </w:pPr>
      <w:r w:rsidRPr="00332ED6">
        <w:rPr>
          <w:u w:val="single"/>
        </w:rPr>
        <w:t>1. Что значит «здоровый человек» (1 ч).</w:t>
      </w:r>
      <w:r w:rsidRPr="00332ED6">
        <w:rPr>
          <w:b/>
        </w:rPr>
        <w:t xml:space="preserve"> </w:t>
      </w:r>
      <w:r w:rsidRPr="00332ED6">
        <w:t>Здоровье – это, здоровое питание, режим дня, игры на свежем воздухе, закаливание.</w:t>
      </w:r>
    </w:p>
    <w:p w:rsidR="00135CE4" w:rsidRPr="00332ED6" w:rsidRDefault="00135CE4" w:rsidP="00135CE4">
      <w:pPr>
        <w:jc w:val="both"/>
      </w:pPr>
      <w:r w:rsidRPr="00332ED6">
        <w:t xml:space="preserve">        </w:t>
      </w:r>
      <w:r w:rsidRPr="00332ED6">
        <w:rPr>
          <w:b/>
          <w:i/>
        </w:rPr>
        <w:t xml:space="preserve">Практическое занятие: </w:t>
      </w:r>
      <w:r w:rsidRPr="00332ED6">
        <w:t>составление листовки «Здоровье»</w:t>
      </w:r>
    </w:p>
    <w:p w:rsidR="00135CE4" w:rsidRPr="00332ED6" w:rsidRDefault="00135CE4" w:rsidP="00135CE4">
      <w:pPr>
        <w:jc w:val="both"/>
        <w:rPr>
          <w:u w:val="single"/>
        </w:rPr>
      </w:pPr>
      <w:r w:rsidRPr="00332ED6">
        <w:t xml:space="preserve">2. </w:t>
      </w:r>
      <w:r w:rsidRPr="00332ED6">
        <w:rPr>
          <w:u w:val="single"/>
        </w:rPr>
        <w:t xml:space="preserve">В гостях у </w:t>
      </w:r>
      <w:proofErr w:type="spellStart"/>
      <w:r w:rsidRPr="00332ED6">
        <w:rPr>
          <w:u w:val="single"/>
        </w:rPr>
        <w:t>Витаминки</w:t>
      </w:r>
      <w:proofErr w:type="spellEnd"/>
      <w:r w:rsidRPr="00332ED6">
        <w:rPr>
          <w:u w:val="single"/>
        </w:rPr>
        <w:t>(1ч).</w:t>
      </w:r>
      <w:r w:rsidRPr="00332ED6">
        <w:t xml:space="preserve"> Здоровое питание: полезные продукты, вредные продукты, правила питания.</w:t>
      </w:r>
    </w:p>
    <w:p w:rsidR="00135CE4" w:rsidRPr="00332ED6" w:rsidRDefault="00135CE4" w:rsidP="00135CE4">
      <w:pPr>
        <w:jc w:val="both"/>
      </w:pPr>
      <w:r w:rsidRPr="00332ED6">
        <w:t xml:space="preserve">3. </w:t>
      </w:r>
      <w:r w:rsidRPr="00332ED6">
        <w:rPr>
          <w:u w:val="single"/>
        </w:rPr>
        <w:t>Режим дня (1 ч).</w:t>
      </w:r>
      <w:r w:rsidRPr="00332ED6">
        <w:t xml:space="preserve"> Что такое режим дня. Как он помогает все успевать</w:t>
      </w:r>
    </w:p>
    <w:p w:rsidR="00135CE4" w:rsidRPr="00332ED6" w:rsidRDefault="00135CE4" w:rsidP="00135CE4">
      <w:pPr>
        <w:jc w:val="both"/>
      </w:pPr>
      <w:r w:rsidRPr="00332ED6">
        <w:t xml:space="preserve">        </w:t>
      </w:r>
      <w:r w:rsidRPr="00332ED6">
        <w:rPr>
          <w:b/>
          <w:i/>
        </w:rPr>
        <w:t xml:space="preserve">Практическое занятие: </w:t>
      </w:r>
      <w:r w:rsidRPr="00332ED6">
        <w:rPr>
          <w:b/>
        </w:rPr>
        <w:t xml:space="preserve"> </w:t>
      </w:r>
      <w:r w:rsidRPr="00332ED6">
        <w:t>составление режима дня школьника</w:t>
      </w:r>
    </w:p>
    <w:p w:rsidR="00135CE4" w:rsidRPr="00332ED6" w:rsidRDefault="00135CE4" w:rsidP="00135CE4">
      <w:pPr>
        <w:jc w:val="both"/>
      </w:pPr>
      <w:r w:rsidRPr="00332ED6">
        <w:t xml:space="preserve">4. </w:t>
      </w:r>
      <w:r w:rsidRPr="00332ED6">
        <w:rPr>
          <w:u w:val="single"/>
        </w:rPr>
        <w:t>Подвижные игры (3 ч).</w:t>
      </w:r>
      <w:r w:rsidRPr="00332ED6">
        <w:t xml:space="preserve"> Разучивание новых подвижных игр «Кто быстрее», «Воробьи, вороны», «Кошки-мышки», футбол</w:t>
      </w:r>
    </w:p>
    <w:p w:rsidR="00135CE4" w:rsidRPr="00332ED6" w:rsidRDefault="00135CE4" w:rsidP="00135CE4">
      <w:pPr>
        <w:jc w:val="both"/>
      </w:pPr>
      <w:r w:rsidRPr="00332ED6">
        <w:t>5. «</w:t>
      </w:r>
      <w:r w:rsidRPr="00332ED6">
        <w:rPr>
          <w:u w:val="single"/>
        </w:rPr>
        <w:t>Веселые старты»(1ч</w:t>
      </w:r>
      <w:r w:rsidRPr="00332ED6">
        <w:t xml:space="preserve">).     </w:t>
      </w:r>
    </w:p>
    <w:p w:rsidR="00135CE4" w:rsidRPr="00332ED6" w:rsidRDefault="00135CE4" w:rsidP="00135CE4">
      <w:pPr>
        <w:rPr>
          <w:i/>
          <w:color w:val="000000"/>
        </w:rPr>
      </w:pPr>
      <w:proofErr w:type="gramStart"/>
      <w:r w:rsidRPr="00332ED6">
        <w:rPr>
          <w:b/>
          <w:lang w:val="en-US"/>
        </w:rPr>
        <w:t>III</w:t>
      </w:r>
      <w:r w:rsidRPr="00332ED6">
        <w:rPr>
          <w:b/>
        </w:rPr>
        <w:t xml:space="preserve"> </w:t>
      </w:r>
      <w:r w:rsidRPr="00332ED6">
        <w:rPr>
          <w:color w:val="000000"/>
        </w:rPr>
        <w:t xml:space="preserve"> </w:t>
      </w:r>
      <w:r w:rsidRPr="00332ED6">
        <w:rPr>
          <w:b/>
          <w:color w:val="000000"/>
        </w:rPr>
        <w:t>«</w:t>
      </w:r>
      <w:proofErr w:type="gramEnd"/>
      <w:r w:rsidRPr="00332ED6">
        <w:rPr>
          <w:b/>
          <w:color w:val="000000"/>
        </w:rPr>
        <w:t>Огонь рядом»:</w:t>
      </w:r>
      <w:r w:rsidRPr="00332ED6">
        <w:rPr>
          <w:i/>
          <w:color w:val="000000"/>
        </w:rPr>
        <w:t xml:space="preserve">      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1.  </w:t>
      </w:r>
      <w:r w:rsidRPr="00332ED6">
        <w:rPr>
          <w:color w:val="000000"/>
          <w:u w:val="single"/>
        </w:rPr>
        <w:t xml:space="preserve">Огонь </w:t>
      </w:r>
      <w:proofErr w:type="gramStart"/>
      <w:r w:rsidRPr="00332ED6">
        <w:rPr>
          <w:color w:val="000000"/>
          <w:u w:val="single"/>
        </w:rPr>
        <w:t>–д</w:t>
      </w:r>
      <w:proofErr w:type="gramEnd"/>
      <w:r w:rsidRPr="00332ED6">
        <w:rPr>
          <w:color w:val="000000"/>
          <w:u w:val="single"/>
        </w:rPr>
        <w:t>руг, огонь – враг» (1 ч).</w:t>
      </w:r>
      <w:r w:rsidRPr="00332ED6">
        <w:rPr>
          <w:color w:val="000000"/>
        </w:rPr>
        <w:t xml:space="preserve"> История возникновения огня. Огонь не только друг, но и враг.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2.  </w:t>
      </w:r>
      <w:r w:rsidRPr="00332ED6">
        <w:rPr>
          <w:color w:val="000000"/>
          <w:u w:val="single"/>
        </w:rPr>
        <w:t>Пожароопасные предметы (1 ч).</w:t>
      </w:r>
      <w:r w:rsidRPr="00332ED6">
        <w:rPr>
          <w:color w:val="000000"/>
        </w:rPr>
        <w:t xml:space="preserve">  Отчего может возникнуть пожар.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 </w:t>
      </w:r>
      <w:r w:rsidRPr="00332ED6">
        <w:rPr>
          <w:b/>
          <w:i/>
          <w:color w:val="000000"/>
        </w:rPr>
        <w:t>Практическое занятие: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 xml:space="preserve">отгадывание ребусов о пожароопасных предметах».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>3.</w:t>
      </w:r>
      <w:r w:rsidRPr="00332ED6">
        <w:rPr>
          <w:color w:val="000000"/>
          <w:u w:val="single"/>
        </w:rPr>
        <w:t xml:space="preserve"> Не играй с огнем» (1 ч).</w:t>
      </w:r>
      <w:r w:rsidRPr="00332ED6">
        <w:rPr>
          <w:b/>
          <w:color w:val="000000"/>
        </w:rPr>
        <w:t xml:space="preserve"> </w:t>
      </w:r>
      <w:r w:rsidRPr="00332ED6">
        <w:rPr>
          <w:color w:val="000000"/>
        </w:rPr>
        <w:t xml:space="preserve">Изучение правила эвакуации при пожаре. Правила поведения при пожаре. </w:t>
      </w:r>
    </w:p>
    <w:p w:rsidR="00135CE4" w:rsidRPr="00332ED6" w:rsidRDefault="00135CE4" w:rsidP="00135CE4">
      <w:pPr>
        <w:rPr>
          <w:b/>
          <w:i/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 проведение инструктажа по пожарной безопасности в учреждении.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4. </w:t>
      </w:r>
      <w:r w:rsidRPr="00332ED6">
        <w:rPr>
          <w:color w:val="000000"/>
          <w:u w:val="single"/>
        </w:rPr>
        <w:t xml:space="preserve">Подготовка и проведение учебной эвакуации «Пожар в школе» (1 ч).                                                                                                                                                                                                       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 учебная эвакуация «Пожар в школе». 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5.  </w:t>
      </w:r>
      <w:r w:rsidRPr="00332ED6">
        <w:rPr>
          <w:color w:val="000000"/>
          <w:u w:val="single"/>
        </w:rPr>
        <w:t>Система оповещения при пожаре  (1 ч).</w:t>
      </w:r>
      <w:r w:rsidRPr="00332ED6">
        <w:rPr>
          <w:color w:val="000000"/>
        </w:rPr>
        <w:t xml:space="preserve"> Система оповещения, ее виды.</w:t>
      </w:r>
    </w:p>
    <w:p w:rsidR="00135CE4" w:rsidRPr="00332ED6" w:rsidRDefault="00135CE4" w:rsidP="00135CE4">
      <w:pPr>
        <w:rPr>
          <w:b/>
          <w:i/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игры «Доскажи словечко», разгадывание кроссворда «Что может привести к пожару».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6.  </w:t>
      </w:r>
      <w:r w:rsidRPr="00332ED6">
        <w:rPr>
          <w:color w:val="000000"/>
          <w:u w:val="single"/>
        </w:rPr>
        <w:t>профессия «Пожарник» (1 ч).</w:t>
      </w:r>
      <w:r w:rsidRPr="00332ED6">
        <w:rPr>
          <w:color w:val="000000"/>
        </w:rPr>
        <w:t xml:space="preserve"> История пожарной части. Профессия пожарного. Почему телефон пожарной службы 01?  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изготовление макета «Пожарный щит»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7. </w:t>
      </w:r>
      <w:r w:rsidRPr="00332ED6">
        <w:rPr>
          <w:color w:val="000000"/>
          <w:u w:val="single"/>
        </w:rPr>
        <w:t>Обобщающее занятие за первый год обучения. Проведение спортивного соревнования «Я б в пожарники пошел – пусть меня научат» (1 ч).</w:t>
      </w:r>
      <w:r w:rsidRPr="00332ED6">
        <w:rPr>
          <w:color w:val="000000"/>
        </w:rPr>
        <w:t xml:space="preserve">  Проверка знаний учащихся по пожарной безопасности за 1 год обучения.      </w:t>
      </w:r>
    </w:p>
    <w:p w:rsidR="00135CE4" w:rsidRPr="00332ED6" w:rsidRDefault="00135CE4" w:rsidP="00135CE4">
      <w:pPr>
        <w:rPr>
          <w:i/>
          <w:color w:val="000000"/>
        </w:rPr>
      </w:pPr>
      <w:r w:rsidRPr="00332ED6">
        <w:rPr>
          <w:color w:val="000000"/>
        </w:rPr>
        <w:t xml:space="preserve">          </w:t>
      </w:r>
      <w:r w:rsidRPr="00332ED6">
        <w:rPr>
          <w:b/>
          <w:lang w:val="en-US"/>
        </w:rPr>
        <w:t>IV</w:t>
      </w:r>
      <w:r w:rsidRPr="00332ED6">
        <w:rPr>
          <w:b/>
        </w:rPr>
        <w:t xml:space="preserve">. </w:t>
      </w:r>
      <w:r w:rsidRPr="00332ED6">
        <w:rPr>
          <w:b/>
          <w:color w:val="000000"/>
        </w:rPr>
        <w:t>«Прочие опасности»:</w:t>
      </w:r>
      <w:r w:rsidRPr="00332ED6">
        <w:rPr>
          <w:i/>
          <w:color w:val="000000"/>
        </w:rPr>
        <w:t xml:space="preserve">       </w:t>
      </w:r>
    </w:p>
    <w:p w:rsidR="00135CE4" w:rsidRPr="00332ED6" w:rsidRDefault="00135CE4" w:rsidP="00135CE4">
      <w:pPr>
        <w:rPr>
          <w:color w:val="000000"/>
          <w:u w:val="single"/>
        </w:rPr>
      </w:pPr>
      <w:r w:rsidRPr="00332ED6">
        <w:rPr>
          <w:color w:val="000000"/>
        </w:rPr>
        <w:t xml:space="preserve">1. </w:t>
      </w:r>
      <w:r w:rsidRPr="00332ED6">
        <w:rPr>
          <w:color w:val="000000"/>
          <w:u w:val="single"/>
        </w:rPr>
        <w:t xml:space="preserve">Правила поведение на улице. Правила предосторожности (2 ч).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>Практическое занятие:</w:t>
      </w:r>
      <w:r w:rsidRPr="00332ED6">
        <w:rPr>
          <w:color w:val="000000"/>
        </w:rPr>
        <w:t xml:space="preserve"> решение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>и разбор ситуационных задач.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2.</w:t>
      </w:r>
      <w:r w:rsidRPr="00332ED6">
        <w:rPr>
          <w:color w:val="000000"/>
          <w:u w:val="single"/>
        </w:rPr>
        <w:t xml:space="preserve"> Правила  предосторожности в транспорте (1 ч).</w:t>
      </w:r>
      <w:r w:rsidRPr="00332ED6">
        <w:rPr>
          <w:color w:val="000000"/>
        </w:rPr>
        <w:t xml:space="preserve">  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 </w:t>
      </w:r>
      <w:r w:rsidRPr="00332ED6">
        <w:rPr>
          <w:b/>
          <w:i/>
          <w:color w:val="000000"/>
        </w:rPr>
        <w:t>Практическое занятие: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решение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>и разбор ситуационных задач.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3.  </w:t>
      </w:r>
      <w:r w:rsidRPr="00332ED6">
        <w:rPr>
          <w:color w:val="000000"/>
          <w:u w:val="single"/>
        </w:rPr>
        <w:t xml:space="preserve">Правила </w:t>
      </w:r>
      <w:proofErr w:type="gramStart"/>
      <w:r w:rsidRPr="00332ED6">
        <w:rPr>
          <w:color w:val="000000"/>
          <w:u w:val="single"/>
        </w:rPr>
        <w:t>поведении</w:t>
      </w:r>
      <w:proofErr w:type="gramEnd"/>
      <w:r w:rsidRPr="00332ED6">
        <w:rPr>
          <w:color w:val="000000"/>
          <w:u w:val="single"/>
        </w:rPr>
        <w:t xml:space="preserve"> в подъезде (1 ч). </w:t>
      </w:r>
      <w:r w:rsidRPr="00332ED6">
        <w:rPr>
          <w:color w:val="000000"/>
        </w:rPr>
        <w:t xml:space="preserve"> Правила предосторожности. </w:t>
      </w:r>
    </w:p>
    <w:p w:rsidR="00135CE4" w:rsidRPr="00332ED6" w:rsidRDefault="00135CE4" w:rsidP="00135CE4">
      <w:pPr>
        <w:rPr>
          <w:b/>
          <w:i/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решение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>и разбор ситуационных задач.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4. </w:t>
      </w:r>
      <w:r w:rsidRPr="00332ED6">
        <w:rPr>
          <w:color w:val="000000"/>
          <w:u w:val="single"/>
        </w:rPr>
        <w:t xml:space="preserve"> Правила поведения «В гостях» (1 ч).</w:t>
      </w:r>
      <w:r w:rsidRPr="00332ED6">
        <w:rPr>
          <w:color w:val="000000"/>
        </w:rPr>
        <w:t xml:space="preserve"> Место пребывания в гостях и время возвращения.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b/>
          <w:i/>
          <w:color w:val="000000"/>
        </w:rPr>
        <w:t xml:space="preserve">         Практическое занятие: </w:t>
      </w:r>
      <w:r w:rsidRPr="00332ED6">
        <w:rPr>
          <w:color w:val="000000"/>
        </w:rPr>
        <w:t>решение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>и разбор ситуационных задач.</w:t>
      </w:r>
    </w:p>
    <w:p w:rsidR="00135CE4" w:rsidRPr="00332ED6" w:rsidRDefault="00135CE4" w:rsidP="00135CE4">
      <w:pPr>
        <w:rPr>
          <w:color w:val="000000"/>
          <w:u w:val="single"/>
        </w:rPr>
      </w:pPr>
      <w:r w:rsidRPr="00332ED6">
        <w:rPr>
          <w:color w:val="000000"/>
        </w:rPr>
        <w:t xml:space="preserve">5. </w:t>
      </w:r>
      <w:r w:rsidRPr="00332ED6">
        <w:rPr>
          <w:color w:val="000000"/>
          <w:u w:val="single"/>
        </w:rPr>
        <w:t xml:space="preserve"> Правила поведения «Один дома» (2 ч).</w:t>
      </w:r>
    </w:p>
    <w:p w:rsidR="00135CE4" w:rsidRPr="00332ED6" w:rsidRDefault="00135CE4" w:rsidP="00135CE4">
      <w:pPr>
        <w:rPr>
          <w:b/>
          <w:i/>
          <w:color w:val="000000"/>
        </w:rPr>
      </w:pPr>
      <w:r w:rsidRPr="00332ED6">
        <w:rPr>
          <w:b/>
          <w:i/>
          <w:color w:val="000000"/>
        </w:rPr>
        <w:lastRenderedPageBreak/>
        <w:t xml:space="preserve">         Практическое занятие: </w:t>
      </w:r>
      <w:r w:rsidRPr="00332ED6">
        <w:rPr>
          <w:color w:val="000000"/>
        </w:rPr>
        <w:t>решение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>и разбор ситуационных задач.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6. </w:t>
      </w:r>
      <w:r w:rsidRPr="00332ED6">
        <w:rPr>
          <w:color w:val="000000"/>
          <w:u w:val="single"/>
        </w:rPr>
        <w:t>Обобщающее занятие за первый год обучения (1 ч).</w:t>
      </w:r>
      <w:r w:rsidRPr="00332ED6">
        <w:rPr>
          <w:color w:val="000000"/>
        </w:rPr>
        <w:t xml:space="preserve"> Повторение правил предосторожности. Составление памятки.</w:t>
      </w:r>
    </w:p>
    <w:p w:rsidR="00135CE4" w:rsidRPr="00332ED6" w:rsidRDefault="00135CE4" w:rsidP="00135CE4">
      <w:pPr>
        <w:rPr>
          <w:b/>
          <w:i/>
          <w:color w:val="000000"/>
        </w:rPr>
      </w:pPr>
    </w:p>
    <w:p w:rsidR="00135CE4" w:rsidRPr="00DF39BC" w:rsidRDefault="00135CE4" w:rsidP="00135CE4">
      <w:pPr>
        <w:rPr>
          <w:b/>
          <w:sz w:val="28"/>
          <w:szCs w:val="28"/>
        </w:rPr>
      </w:pPr>
      <w:r w:rsidRPr="00DF39BC">
        <w:rPr>
          <w:b/>
          <w:sz w:val="28"/>
          <w:szCs w:val="28"/>
        </w:rPr>
        <w:t>2 класс</w:t>
      </w:r>
    </w:p>
    <w:p w:rsidR="00135CE4" w:rsidRPr="003E6277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>1</w:t>
      </w:r>
      <w:r>
        <w:rPr>
          <w:b/>
          <w:color w:val="000000"/>
        </w:rPr>
        <w:t>.</w:t>
      </w:r>
      <w:r w:rsidRPr="00332ED6">
        <w:rPr>
          <w:b/>
          <w:color w:val="000000"/>
        </w:rPr>
        <w:t xml:space="preserve"> </w:t>
      </w:r>
      <w:r w:rsidRPr="00332ED6">
        <w:rPr>
          <w:color w:val="000000"/>
        </w:rPr>
        <w:t>Вводное занятие. (1 ч.) Ознакомлен</w:t>
      </w:r>
      <w:r>
        <w:rPr>
          <w:color w:val="000000"/>
        </w:rPr>
        <w:t xml:space="preserve">ие обучающихся с программой «Школа </w:t>
      </w:r>
      <w:r w:rsidRPr="00332ED6">
        <w:rPr>
          <w:color w:val="000000"/>
        </w:rPr>
        <w:t xml:space="preserve"> безопасности».</w:t>
      </w:r>
    </w:p>
    <w:p w:rsidR="00135CE4" w:rsidRPr="00332ED6" w:rsidRDefault="00135CE4" w:rsidP="00135CE4">
      <w:pPr>
        <w:jc w:val="both"/>
        <w:rPr>
          <w:b/>
          <w:color w:val="000000"/>
        </w:rPr>
      </w:pPr>
      <w:proofErr w:type="gramStart"/>
      <w:r w:rsidRPr="00332ED6">
        <w:rPr>
          <w:b/>
          <w:color w:val="000000"/>
          <w:lang w:val="en-US"/>
        </w:rPr>
        <w:t>I</w:t>
      </w:r>
      <w:r w:rsidRPr="00332ED6">
        <w:rPr>
          <w:b/>
          <w:color w:val="000000"/>
        </w:rPr>
        <w:t>.«</w:t>
      </w:r>
      <w:proofErr w:type="gramEnd"/>
      <w:r>
        <w:rPr>
          <w:b/>
          <w:color w:val="000000"/>
        </w:rPr>
        <w:t>Зеленый огонек</w:t>
      </w:r>
      <w:r w:rsidRPr="00332ED6">
        <w:rPr>
          <w:b/>
          <w:color w:val="000000"/>
        </w:rPr>
        <w:t>».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1. Основные правила поведения учащихся на улице, дороге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 xml:space="preserve">Повторение правил дорожного движения, изученные за 1 год обучения. Разбор конкретных маршрутов. Наиболее безопасные места для движения пешеходов в  поселке. 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2. Элементы улиц и дорог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Для чего служит дорога. Улица, ее составные части. Безопасное поведение на улицах и дорогах.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3. Движение пешеходов по улицам и дорогам (1 ч).</w:t>
      </w:r>
      <w:r w:rsidRPr="00332ED6">
        <w:rPr>
          <w:i/>
          <w:color w:val="000000"/>
        </w:rPr>
        <w:t xml:space="preserve"> Подготовка к игре «Водители-пешеходы».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игры «Водители-пешеходы».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4. Правила перехода улиц и дорог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Места, где разрешено переходить улицу (дороги): пешеходный переход, перекресток. Как найти и определить ближайший безопасный переход улицы (дороги).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5.  Дорожные знаки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Закрепление знаний учащихся по дорожным знакам, выученным за первый год обучения. Название и предназначение знаков сервиса.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 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проведение игры «Теремок,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6. История возникновения светофора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Виды и сигналя светофора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7. Правила ожидания транспорта на остановке (1ч.)</w:t>
      </w:r>
      <w:r w:rsidRPr="00332ED6">
        <w:rPr>
          <w:color w:val="000000"/>
        </w:rPr>
        <w:t xml:space="preserve"> Переход дороги при выходе из транспорта</w:t>
      </w:r>
    </w:p>
    <w:p w:rsidR="00135CE4" w:rsidRPr="00332ED6" w:rsidRDefault="00135CE4" w:rsidP="00135CE4">
      <w:pPr>
        <w:jc w:val="both"/>
        <w:outlineLvl w:val="0"/>
        <w:rPr>
          <w:color w:val="000000"/>
          <w:u w:val="single"/>
        </w:rPr>
      </w:pPr>
      <w:r w:rsidRPr="00332ED6">
        <w:rPr>
          <w:color w:val="000000"/>
          <w:u w:val="single"/>
        </w:rPr>
        <w:t xml:space="preserve">8. Музыкальный перекресток (1ч.) </w:t>
      </w:r>
      <w:r w:rsidRPr="00332ED6">
        <w:rPr>
          <w:color w:val="000000"/>
        </w:rPr>
        <w:t>Стихи и песни по ПДД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>
        <w:rPr>
          <w:color w:val="000000"/>
          <w:u w:val="single"/>
        </w:rPr>
        <w:t xml:space="preserve">9. </w:t>
      </w:r>
      <w:r w:rsidRPr="00332ED6">
        <w:rPr>
          <w:color w:val="000000"/>
          <w:u w:val="single"/>
        </w:rPr>
        <w:t xml:space="preserve"> Обобщающее занятие (1 ч).</w:t>
      </w:r>
      <w:r w:rsidRPr="00332ED6">
        <w:rPr>
          <w:i/>
          <w:color w:val="000000"/>
        </w:rPr>
        <w:t xml:space="preserve">  И</w:t>
      </w:r>
      <w:r w:rsidRPr="00332ED6">
        <w:rPr>
          <w:color w:val="000000"/>
        </w:rPr>
        <w:t>зготовление альбома «Дорожные знаки»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</w:p>
    <w:p w:rsidR="00135CE4" w:rsidRPr="00332ED6" w:rsidRDefault="00135CE4" w:rsidP="00135CE4">
      <w:pPr>
        <w:rPr>
          <w:b/>
        </w:rPr>
      </w:pPr>
      <w:r w:rsidRPr="00332ED6">
        <w:rPr>
          <w:b/>
          <w:color w:val="000000"/>
          <w:lang w:val="en-US"/>
        </w:rPr>
        <w:t>II</w:t>
      </w:r>
      <w:r w:rsidRPr="00332ED6">
        <w:rPr>
          <w:b/>
          <w:color w:val="000000"/>
        </w:rPr>
        <w:t xml:space="preserve">. </w:t>
      </w:r>
      <w:r w:rsidRPr="00332ED6">
        <w:rPr>
          <w:b/>
        </w:rPr>
        <w:t>«Мое здоровье».</w:t>
      </w:r>
    </w:p>
    <w:p w:rsidR="00135CE4" w:rsidRPr="00332ED6" w:rsidRDefault="00135CE4" w:rsidP="00135CE4">
      <w:r w:rsidRPr="00332ED6">
        <w:t>1.</w:t>
      </w:r>
      <w:r w:rsidRPr="00332ED6">
        <w:rPr>
          <w:b/>
        </w:rPr>
        <w:t xml:space="preserve"> </w:t>
      </w:r>
      <w:r w:rsidRPr="00332ED6">
        <w:rPr>
          <w:u w:val="single"/>
        </w:rPr>
        <w:t xml:space="preserve">В царстве гигиены (1 ч). </w:t>
      </w:r>
      <w:r w:rsidRPr="00332ED6">
        <w:t>Понятие «Гигиена».</w:t>
      </w:r>
      <w:r w:rsidRPr="00332ED6">
        <w:rPr>
          <w:u w:val="single"/>
        </w:rPr>
        <w:t xml:space="preserve"> </w:t>
      </w:r>
      <w:r w:rsidRPr="00332ED6">
        <w:t xml:space="preserve">Предметы личной гигиены.  </w:t>
      </w:r>
    </w:p>
    <w:p w:rsidR="00135CE4" w:rsidRPr="00332ED6" w:rsidRDefault="00135CE4" w:rsidP="00135CE4">
      <w:r w:rsidRPr="00332ED6">
        <w:t xml:space="preserve">2. </w:t>
      </w:r>
      <w:r w:rsidRPr="00332ED6">
        <w:rPr>
          <w:u w:val="single"/>
        </w:rPr>
        <w:t xml:space="preserve">Что такое привычки (1 ч). </w:t>
      </w:r>
      <w:r w:rsidRPr="00332ED6">
        <w:t xml:space="preserve">Понятие «привычки». Привычки вредные и полезные. </w:t>
      </w:r>
    </w:p>
    <w:p w:rsidR="00135CE4" w:rsidRPr="00332ED6" w:rsidRDefault="00135CE4" w:rsidP="00135CE4">
      <w:r w:rsidRPr="00332ED6">
        <w:t xml:space="preserve">        </w:t>
      </w:r>
    </w:p>
    <w:p w:rsidR="00135CE4" w:rsidRPr="00332ED6" w:rsidRDefault="00135CE4" w:rsidP="00135CE4">
      <w:r w:rsidRPr="00332ED6">
        <w:t xml:space="preserve">3. </w:t>
      </w:r>
      <w:r w:rsidRPr="00332ED6">
        <w:rPr>
          <w:u w:val="single"/>
        </w:rPr>
        <w:t xml:space="preserve">Будь здоров (1 ч). </w:t>
      </w:r>
      <w:r w:rsidRPr="00332ED6">
        <w:t xml:space="preserve">Повторение </w:t>
      </w:r>
      <w:proofErr w:type="gramStart"/>
      <w:r w:rsidRPr="00332ED6">
        <w:t>пройденного</w:t>
      </w:r>
      <w:proofErr w:type="gramEnd"/>
      <w:r w:rsidRPr="00332ED6">
        <w:t xml:space="preserve"> в 1 классе. </w:t>
      </w:r>
    </w:p>
    <w:p w:rsidR="00135CE4" w:rsidRPr="00332ED6" w:rsidRDefault="00135CE4" w:rsidP="00135CE4">
      <w:r w:rsidRPr="00332ED6">
        <w:t xml:space="preserve">        </w:t>
      </w:r>
      <w:r w:rsidRPr="00332ED6">
        <w:rPr>
          <w:b/>
          <w:i/>
        </w:rPr>
        <w:t xml:space="preserve">Практическое занятие: </w:t>
      </w:r>
      <w:r w:rsidRPr="00332ED6">
        <w:t>составление памятки здорового человека</w:t>
      </w:r>
      <w:r w:rsidRPr="00332ED6">
        <w:rPr>
          <w:b/>
        </w:rPr>
        <w:t>.</w:t>
      </w:r>
    </w:p>
    <w:p w:rsidR="00135CE4" w:rsidRPr="00332ED6" w:rsidRDefault="00135CE4" w:rsidP="00135CE4">
      <w:pPr>
        <w:jc w:val="both"/>
      </w:pPr>
      <w:r w:rsidRPr="00332ED6">
        <w:t xml:space="preserve">4. </w:t>
      </w:r>
      <w:r w:rsidRPr="00332ED6">
        <w:rPr>
          <w:u w:val="single"/>
        </w:rPr>
        <w:t>Движение - жизнь (2 ч).</w:t>
      </w:r>
      <w:r w:rsidRPr="00332ED6">
        <w:rPr>
          <w:b/>
        </w:rPr>
        <w:t xml:space="preserve"> </w:t>
      </w:r>
      <w:r w:rsidRPr="00332ED6">
        <w:t>Подвижные игры «Кто быстрее», «Охотники и утки», «Затерянный остров».</w:t>
      </w:r>
    </w:p>
    <w:p w:rsidR="00135CE4" w:rsidRPr="00332ED6" w:rsidRDefault="00135CE4" w:rsidP="00135CE4">
      <w:pPr>
        <w:jc w:val="both"/>
      </w:pPr>
      <w:r w:rsidRPr="00332ED6">
        <w:t xml:space="preserve">       </w:t>
      </w:r>
      <w:r w:rsidRPr="00332ED6">
        <w:rPr>
          <w:b/>
          <w:i/>
        </w:rPr>
        <w:t xml:space="preserve">Практическое занятие: </w:t>
      </w:r>
      <w:r w:rsidRPr="00332ED6">
        <w:t>проведение игр в спортзале.</w:t>
      </w:r>
    </w:p>
    <w:p w:rsidR="00135CE4" w:rsidRPr="00332ED6" w:rsidRDefault="00135CE4" w:rsidP="00135CE4">
      <w:pPr>
        <w:jc w:val="both"/>
      </w:pPr>
      <w:r w:rsidRPr="00332ED6">
        <w:t>5.</w:t>
      </w:r>
      <w:r>
        <w:t xml:space="preserve">   </w:t>
      </w:r>
      <w:r>
        <w:rPr>
          <w:b/>
          <w:i/>
        </w:rPr>
        <w:t xml:space="preserve">Практическое занятие: </w:t>
      </w:r>
      <w:r>
        <w:t>прогулка «Вместе весело шагать» (1ч)</w:t>
      </w:r>
    </w:p>
    <w:p w:rsidR="00135CE4" w:rsidRPr="00332ED6" w:rsidRDefault="00135CE4" w:rsidP="00135CE4">
      <w:pPr>
        <w:jc w:val="both"/>
      </w:pPr>
    </w:p>
    <w:p w:rsidR="00135CE4" w:rsidRPr="00332ED6" w:rsidRDefault="00135CE4" w:rsidP="00135CE4">
      <w:pPr>
        <w:rPr>
          <w:b/>
          <w:color w:val="000000"/>
        </w:rPr>
      </w:pPr>
      <w:r w:rsidRPr="00332ED6">
        <w:rPr>
          <w:b/>
          <w:color w:val="000000"/>
          <w:lang w:val="en-US"/>
        </w:rPr>
        <w:t>III</w:t>
      </w:r>
      <w:r w:rsidRPr="00332ED6">
        <w:rPr>
          <w:b/>
          <w:color w:val="000000"/>
        </w:rPr>
        <w:t>. «Огонь рядом».</w:t>
      </w:r>
    </w:p>
    <w:p w:rsidR="00135CE4" w:rsidRPr="00332ED6" w:rsidRDefault="00135CE4" w:rsidP="00135CE4">
      <w:pPr>
        <w:rPr>
          <w:color w:val="000000"/>
        </w:rPr>
      </w:pPr>
      <w:r w:rsidRPr="00332ED6">
        <w:t xml:space="preserve">1. </w:t>
      </w:r>
      <w:r w:rsidRPr="00332ED6">
        <w:rPr>
          <w:color w:val="000000"/>
          <w:u w:val="single"/>
        </w:rPr>
        <w:t xml:space="preserve">Правила пожарной безопасности в быту (1 ч). </w:t>
      </w:r>
      <w:r w:rsidRPr="00332ED6">
        <w:rPr>
          <w:color w:val="000000"/>
        </w:rPr>
        <w:t>Можно ли играть со спичками? Почему детям нельзя включать газовую плиту? Можно ли оставлять включенный телевизор без присмотра? Где следует укрываться во время пожара. Что мы знаем о правильных действиях во время возникновения пожара?</w:t>
      </w:r>
    </w:p>
    <w:p w:rsidR="00135CE4" w:rsidRPr="00332ED6" w:rsidRDefault="00135CE4" w:rsidP="00135CE4"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игры «Если возник пожар».</w:t>
      </w:r>
    </w:p>
    <w:p w:rsidR="00135CE4" w:rsidRPr="00332ED6" w:rsidRDefault="00135CE4" w:rsidP="00135CE4">
      <w:r w:rsidRPr="00332ED6">
        <w:t xml:space="preserve">2. </w:t>
      </w:r>
      <w:r w:rsidRPr="00332ED6">
        <w:rPr>
          <w:color w:val="000000"/>
          <w:u w:val="single"/>
        </w:rPr>
        <w:t>Беседа по сказке «</w:t>
      </w:r>
      <w:proofErr w:type="gramStart"/>
      <w:r w:rsidRPr="00332ED6">
        <w:rPr>
          <w:color w:val="000000"/>
          <w:u w:val="single"/>
        </w:rPr>
        <w:t>Тили-бом</w:t>
      </w:r>
      <w:proofErr w:type="gramEnd"/>
      <w:r w:rsidRPr="00332ED6">
        <w:rPr>
          <w:color w:val="000000"/>
          <w:u w:val="single"/>
        </w:rPr>
        <w:t>, тили-бом. Почему загорелся Кошкин дом?». (1 ч).</w:t>
      </w:r>
      <w:r w:rsidRPr="00332ED6">
        <w:rPr>
          <w:color w:val="000000"/>
        </w:rPr>
        <w:t xml:space="preserve"> Основные правила пожарной безопасности. Правила поведения при пожаре в квартире.    </w:t>
      </w:r>
    </w:p>
    <w:p w:rsidR="00135CE4" w:rsidRPr="00332ED6" w:rsidRDefault="00135CE4" w:rsidP="00135CE4">
      <w:r w:rsidRPr="00332ED6">
        <w:t xml:space="preserve">3. </w:t>
      </w:r>
      <w:r w:rsidRPr="00332ED6">
        <w:rPr>
          <w:u w:val="single"/>
        </w:rPr>
        <w:t>Осторожно электричество (2 ч).</w:t>
      </w:r>
      <w:r w:rsidRPr="00332ED6">
        <w:t xml:space="preserve"> Электроприборы. Правила безопасного обращения с электроприборами. Первая помощь при поражении электрическим током.</w:t>
      </w:r>
    </w:p>
    <w:p w:rsidR="00135CE4" w:rsidRPr="00332ED6" w:rsidRDefault="00135CE4" w:rsidP="00135CE4">
      <w:r w:rsidRPr="00332ED6">
        <w:t xml:space="preserve">4. </w:t>
      </w:r>
      <w:r w:rsidRPr="00332ED6">
        <w:rPr>
          <w:u w:val="single"/>
        </w:rPr>
        <w:t>Подготовка и проведение игры-практикума «Пожар в доме напротив» (1 ч).</w:t>
      </w:r>
    </w:p>
    <w:p w:rsidR="00135CE4" w:rsidRPr="00332ED6" w:rsidRDefault="00135CE4" w:rsidP="00135CE4">
      <w:r w:rsidRPr="00332ED6">
        <w:t xml:space="preserve">         </w:t>
      </w:r>
      <w:r w:rsidRPr="00332ED6">
        <w:rPr>
          <w:b/>
          <w:i/>
        </w:rPr>
        <w:t xml:space="preserve">Практическое занятие: </w:t>
      </w:r>
      <w:r w:rsidRPr="00332ED6">
        <w:t>проведение игры-практикума «Пожар в доме напротив».</w:t>
      </w:r>
    </w:p>
    <w:p w:rsidR="00135CE4" w:rsidRPr="00332ED6" w:rsidRDefault="00135CE4" w:rsidP="00135CE4">
      <w:pPr>
        <w:rPr>
          <w:color w:val="000000"/>
        </w:rPr>
      </w:pPr>
      <w:r w:rsidRPr="00332ED6">
        <w:lastRenderedPageBreak/>
        <w:t xml:space="preserve">5. </w:t>
      </w:r>
      <w:r w:rsidRPr="00332ED6">
        <w:rPr>
          <w:color w:val="000000"/>
          <w:u w:val="single"/>
        </w:rPr>
        <w:t xml:space="preserve">Ожоги. Как оказать первую помощь при ожогах (2 ч). </w:t>
      </w:r>
      <w:r w:rsidRPr="00332ED6">
        <w:rPr>
          <w:color w:val="000000"/>
        </w:rPr>
        <w:t>Ожоги. Причины возникновения ожогов. Степени ожога. Как оказать помощь пострадавшему, ошпаренному кипятком.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оказание первой помощи пострадавшему, ошпаренному кипятком;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>разбор ситуации  «на пострадавшем горит одежда», что нужно сделать.</w:t>
      </w:r>
    </w:p>
    <w:p w:rsidR="00135CE4" w:rsidRPr="00332ED6" w:rsidRDefault="00135CE4" w:rsidP="00135CE4">
      <w:r w:rsidRPr="00332ED6">
        <w:t xml:space="preserve">6. </w:t>
      </w:r>
      <w:r w:rsidRPr="00332ED6">
        <w:rPr>
          <w:u w:val="single"/>
        </w:rPr>
        <w:t>Чтение и обсуждение художественной литературы о пожарах (1 ч).</w:t>
      </w:r>
      <w:r w:rsidRPr="00332ED6">
        <w:t xml:space="preserve"> </w:t>
      </w:r>
    </w:p>
    <w:p w:rsidR="00135CE4" w:rsidRPr="00332ED6" w:rsidRDefault="00135CE4" w:rsidP="00135CE4">
      <w:r w:rsidRPr="00332ED6">
        <w:t xml:space="preserve">         </w:t>
      </w:r>
      <w:r w:rsidRPr="00332ED6">
        <w:rPr>
          <w:b/>
          <w:i/>
        </w:rPr>
        <w:t xml:space="preserve">Практическое занятие:  </w:t>
      </w:r>
      <w:r w:rsidRPr="00332ED6">
        <w:t xml:space="preserve">иллюстрирование рассказа </w:t>
      </w:r>
      <w:proofErr w:type="spellStart"/>
      <w:r w:rsidRPr="00332ED6">
        <w:t>Л.Толстого</w:t>
      </w:r>
      <w:proofErr w:type="spellEnd"/>
      <w:r w:rsidRPr="00332ED6">
        <w:t xml:space="preserve"> «Пожарные собаки».</w:t>
      </w:r>
    </w:p>
    <w:p w:rsidR="00135CE4" w:rsidRPr="00332ED6" w:rsidRDefault="00135CE4" w:rsidP="00135CE4">
      <w:pPr>
        <w:rPr>
          <w:u w:val="single"/>
        </w:rPr>
      </w:pPr>
      <w:r w:rsidRPr="00332ED6">
        <w:t xml:space="preserve">7. </w:t>
      </w:r>
      <w:r w:rsidRPr="00332ED6">
        <w:rPr>
          <w:u w:val="single"/>
        </w:rPr>
        <w:t>Составление памятки «Как вести себя при пожаре»(1ч.)</w:t>
      </w:r>
    </w:p>
    <w:p w:rsidR="00135CE4" w:rsidRPr="00332ED6" w:rsidRDefault="00135CE4" w:rsidP="00135CE4">
      <w:pPr>
        <w:rPr>
          <w:color w:val="000000"/>
          <w:u w:val="single"/>
        </w:rPr>
      </w:pPr>
      <w:r w:rsidRPr="00332ED6">
        <w:t xml:space="preserve">8 </w:t>
      </w:r>
      <w:r w:rsidRPr="00332ED6">
        <w:rPr>
          <w:u w:val="single"/>
        </w:rPr>
        <w:t xml:space="preserve">Итоговое занятие за второй год обучения - </w:t>
      </w:r>
      <w:r w:rsidRPr="00332ED6">
        <w:rPr>
          <w:color w:val="000000"/>
          <w:u w:val="single"/>
        </w:rPr>
        <w:t>игра «Поле безопасных чудес» (1 ч).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игры «Поле безопасных чудес».</w:t>
      </w:r>
    </w:p>
    <w:p w:rsidR="00135CE4" w:rsidRPr="00332ED6" w:rsidRDefault="00135CE4" w:rsidP="00135CE4"/>
    <w:p w:rsidR="00135CE4" w:rsidRPr="00332ED6" w:rsidRDefault="00135CE4" w:rsidP="00135CE4">
      <w:pPr>
        <w:rPr>
          <w:b/>
        </w:rPr>
      </w:pPr>
      <w:r w:rsidRPr="00332ED6">
        <w:rPr>
          <w:b/>
          <w:color w:val="000000"/>
          <w:lang w:val="en-US"/>
        </w:rPr>
        <w:t>IV</w:t>
      </w:r>
      <w:r w:rsidRPr="00332ED6">
        <w:rPr>
          <w:b/>
          <w:color w:val="000000"/>
        </w:rPr>
        <w:t xml:space="preserve">. </w:t>
      </w:r>
      <w:r w:rsidRPr="00332ED6">
        <w:rPr>
          <w:b/>
        </w:rPr>
        <w:t>«Прочие опасности»</w:t>
      </w:r>
    </w:p>
    <w:p w:rsidR="00135CE4" w:rsidRPr="00332ED6" w:rsidRDefault="00135CE4" w:rsidP="00135CE4">
      <w:pPr>
        <w:rPr>
          <w:color w:val="000000"/>
        </w:rPr>
      </w:pPr>
      <w:r w:rsidRPr="00332ED6">
        <w:t xml:space="preserve">1.  </w:t>
      </w:r>
      <w:r w:rsidRPr="00332ED6">
        <w:rPr>
          <w:color w:val="000000"/>
          <w:u w:val="single"/>
        </w:rPr>
        <w:t xml:space="preserve">Если ты оказался на улице (2 ч). </w:t>
      </w:r>
      <w:r w:rsidRPr="00332ED6">
        <w:rPr>
          <w:color w:val="000000"/>
        </w:rPr>
        <w:t>Подозрительные предметы, люди.</w:t>
      </w:r>
      <w:r w:rsidRPr="00332ED6">
        <w:rPr>
          <w:color w:val="000000"/>
          <w:u w:val="single"/>
        </w:rPr>
        <w:t xml:space="preserve">  </w:t>
      </w:r>
    </w:p>
    <w:p w:rsidR="00135CE4" w:rsidRPr="00332ED6" w:rsidRDefault="00135CE4" w:rsidP="00135CE4"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 решение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>и разбор ситуационных задач.</w:t>
      </w:r>
    </w:p>
    <w:p w:rsidR="00135CE4" w:rsidRPr="00332ED6" w:rsidRDefault="00135CE4" w:rsidP="00135CE4">
      <w:pPr>
        <w:rPr>
          <w:color w:val="000000"/>
        </w:rPr>
      </w:pPr>
      <w:r w:rsidRPr="00332ED6">
        <w:t xml:space="preserve">2. </w:t>
      </w:r>
      <w:r w:rsidRPr="00332ED6">
        <w:rPr>
          <w:color w:val="000000"/>
          <w:u w:val="single"/>
        </w:rPr>
        <w:t xml:space="preserve">Незнакомец (2 ч). </w:t>
      </w:r>
      <w:r w:rsidRPr="00332ED6">
        <w:rPr>
          <w:color w:val="000000"/>
        </w:rPr>
        <w:t>К чему может привести знакомство и разговор с незнакомым человеком.</w:t>
      </w:r>
    </w:p>
    <w:p w:rsidR="00135CE4" w:rsidRPr="00332ED6" w:rsidRDefault="00135CE4" w:rsidP="00135CE4"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игры «Хочу познакомиться».</w:t>
      </w:r>
    </w:p>
    <w:p w:rsidR="00135CE4" w:rsidRPr="00332ED6" w:rsidRDefault="00135CE4" w:rsidP="00135CE4">
      <w:pPr>
        <w:rPr>
          <w:color w:val="000000"/>
        </w:rPr>
      </w:pPr>
      <w:r w:rsidRPr="00332ED6">
        <w:t xml:space="preserve">3. </w:t>
      </w:r>
      <w:r>
        <w:rPr>
          <w:color w:val="000000"/>
          <w:u w:val="single"/>
        </w:rPr>
        <w:t>Внимание! Опасно! (1</w:t>
      </w:r>
      <w:r w:rsidRPr="00332ED6">
        <w:rPr>
          <w:color w:val="000000"/>
          <w:u w:val="single"/>
        </w:rPr>
        <w:t xml:space="preserve"> ч). </w:t>
      </w:r>
      <w:r w:rsidRPr="00332ED6">
        <w:rPr>
          <w:color w:val="000000"/>
        </w:rPr>
        <w:t>Подозрительные предметы и люди в подъезде. Виды подозрительных предметов. Правила поведения.</w:t>
      </w:r>
    </w:p>
    <w:p w:rsidR="00135CE4" w:rsidRPr="00332ED6" w:rsidRDefault="00135CE4" w:rsidP="00135CE4"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i/>
          <w:color w:val="000000"/>
        </w:rPr>
        <w:t>проведение игры «Внимание, черепаха!»</w:t>
      </w:r>
    </w:p>
    <w:p w:rsidR="00135CE4" w:rsidRPr="00332ED6" w:rsidRDefault="00135CE4" w:rsidP="00135CE4">
      <w:pPr>
        <w:rPr>
          <w:color w:val="000000"/>
        </w:rPr>
      </w:pPr>
      <w:r w:rsidRPr="00332ED6">
        <w:t xml:space="preserve">4. </w:t>
      </w:r>
      <w:r>
        <w:rPr>
          <w:color w:val="000000"/>
        </w:rPr>
        <w:t>Если беда случилась (2</w:t>
      </w:r>
      <w:r w:rsidRPr="00332ED6">
        <w:rPr>
          <w:color w:val="000000"/>
        </w:rPr>
        <w:t xml:space="preserve"> ч). Средства самозащиты: сумка, ключи от дома, газовый баллончик…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тренинга специалистом по самообороне.</w:t>
      </w:r>
    </w:p>
    <w:p w:rsidR="00135CE4" w:rsidRPr="00332ED6" w:rsidRDefault="00135CE4" w:rsidP="00135CE4">
      <w:pPr>
        <w:rPr>
          <w:u w:val="single"/>
        </w:rPr>
      </w:pPr>
      <w:r w:rsidRPr="00332ED6">
        <w:t xml:space="preserve">5. </w:t>
      </w:r>
      <w:r w:rsidRPr="00332ED6">
        <w:rPr>
          <w:u w:val="single"/>
        </w:rPr>
        <w:t xml:space="preserve">Итоговое занятие за второй год обучения (1 ч).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b/>
        </w:rPr>
        <w:t xml:space="preserve">         </w:t>
      </w:r>
      <w:r w:rsidRPr="00332ED6">
        <w:rPr>
          <w:b/>
          <w:i/>
        </w:rPr>
        <w:t xml:space="preserve">Практическое занятие: </w:t>
      </w:r>
      <w:r w:rsidRPr="00332ED6">
        <w:t>проведение</w:t>
      </w:r>
      <w:r w:rsidRPr="00332ED6">
        <w:rPr>
          <w:b/>
          <w:i/>
        </w:rPr>
        <w:t xml:space="preserve"> </w:t>
      </w:r>
      <w:r w:rsidRPr="00332ED6">
        <w:rPr>
          <w:color w:val="000000"/>
        </w:rPr>
        <w:t>игры «</w:t>
      </w:r>
      <w:proofErr w:type="gramStart"/>
      <w:r w:rsidRPr="00332ED6">
        <w:rPr>
          <w:color w:val="000000"/>
        </w:rPr>
        <w:t>Я-спасатель</w:t>
      </w:r>
      <w:proofErr w:type="gramEnd"/>
      <w:r w:rsidRPr="00332ED6">
        <w:rPr>
          <w:color w:val="000000"/>
        </w:rPr>
        <w:t>».</w:t>
      </w:r>
    </w:p>
    <w:p w:rsidR="00135CE4" w:rsidRPr="00332ED6" w:rsidRDefault="00135CE4" w:rsidP="00135CE4"/>
    <w:p w:rsidR="00135CE4" w:rsidRPr="00DF39BC" w:rsidRDefault="00135CE4" w:rsidP="00135CE4">
      <w:pPr>
        <w:suppressAutoHyphens w:val="0"/>
        <w:rPr>
          <w:b/>
          <w:sz w:val="28"/>
          <w:szCs w:val="28"/>
        </w:rPr>
      </w:pPr>
      <w:r w:rsidRPr="00DF39BC">
        <w:rPr>
          <w:b/>
          <w:sz w:val="28"/>
          <w:szCs w:val="28"/>
        </w:rPr>
        <w:t>3 класс</w:t>
      </w:r>
    </w:p>
    <w:p w:rsidR="00135CE4" w:rsidRDefault="00135CE4" w:rsidP="00135CE4">
      <w:pPr>
        <w:jc w:val="both"/>
        <w:rPr>
          <w:b/>
          <w:color w:val="000000"/>
        </w:rPr>
      </w:pPr>
      <w:r w:rsidRPr="00332ED6">
        <w:rPr>
          <w:color w:val="000000"/>
        </w:rPr>
        <w:t>1. Вводное занятие. (1 ч.) Ознакомление обучающихся с п</w:t>
      </w:r>
      <w:r>
        <w:rPr>
          <w:color w:val="000000"/>
        </w:rPr>
        <w:t xml:space="preserve">рограммой «Школа </w:t>
      </w:r>
      <w:r w:rsidRPr="00332ED6">
        <w:rPr>
          <w:color w:val="000000"/>
        </w:rPr>
        <w:t>безопасности».</w:t>
      </w:r>
      <w:r w:rsidRPr="00332ED6">
        <w:rPr>
          <w:b/>
          <w:color w:val="000000"/>
        </w:rPr>
        <w:t xml:space="preserve"> </w:t>
      </w:r>
    </w:p>
    <w:p w:rsidR="00135CE4" w:rsidRPr="00332ED6" w:rsidRDefault="00135CE4" w:rsidP="00135CE4">
      <w:pPr>
        <w:jc w:val="both"/>
        <w:rPr>
          <w:b/>
          <w:color w:val="000000"/>
        </w:rPr>
      </w:pPr>
      <w:proofErr w:type="gramStart"/>
      <w:r w:rsidRPr="00332ED6">
        <w:rPr>
          <w:b/>
          <w:color w:val="000000"/>
          <w:lang w:val="en-US"/>
        </w:rPr>
        <w:t>I</w:t>
      </w:r>
      <w:r w:rsidRPr="00332ED6">
        <w:rPr>
          <w:b/>
          <w:color w:val="000000"/>
        </w:rPr>
        <w:t>.«</w:t>
      </w:r>
      <w:proofErr w:type="gramEnd"/>
      <w:r w:rsidRPr="00332ED6">
        <w:rPr>
          <w:b/>
          <w:color w:val="000000"/>
        </w:rPr>
        <w:t>Зеленый огонек».</w:t>
      </w:r>
    </w:p>
    <w:p w:rsidR="00135CE4" w:rsidRPr="00332ED6" w:rsidRDefault="00135CE4" w:rsidP="00135CE4">
      <w:pPr>
        <w:jc w:val="both"/>
        <w:outlineLvl w:val="0"/>
        <w:rPr>
          <w:color w:val="000000"/>
          <w:u w:val="single"/>
        </w:rPr>
      </w:pPr>
      <w:r w:rsidRPr="00332ED6">
        <w:rPr>
          <w:color w:val="000000"/>
          <w:u w:val="single"/>
        </w:rPr>
        <w:t xml:space="preserve">1. Экскурсия по поселку (1 ч).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Наблюдение за дорожным движением. Обеспечение  безопасности пешеходов.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u w:val="single"/>
        </w:rPr>
        <w:t>2.</w:t>
      </w:r>
      <w:r w:rsidRPr="00332ED6">
        <w:rPr>
          <w:b/>
          <w:u w:val="single"/>
        </w:rPr>
        <w:t xml:space="preserve"> </w:t>
      </w:r>
      <w:r w:rsidRPr="00332ED6">
        <w:rPr>
          <w:color w:val="000000"/>
          <w:u w:val="single"/>
        </w:rPr>
        <w:t xml:space="preserve">Виды транспортных средств (1 ч). </w:t>
      </w:r>
      <w:r w:rsidRPr="00332ED6">
        <w:rPr>
          <w:color w:val="000000"/>
        </w:rPr>
        <w:t>Виды транспортных средств, их предназначение.</w:t>
      </w:r>
    </w:p>
    <w:p w:rsidR="00135CE4" w:rsidRPr="00332ED6" w:rsidRDefault="00135CE4" w:rsidP="00135CE4">
      <w:pPr>
        <w:jc w:val="both"/>
        <w:outlineLvl w:val="0"/>
        <w:rPr>
          <w:b/>
        </w:rPr>
      </w:pPr>
      <w:r w:rsidRPr="00332ED6">
        <w:rPr>
          <w:color w:val="000000"/>
          <w:u w:val="single"/>
        </w:rPr>
        <w:t>3. Правила дорожного движения: обязанности водителей, пешеходов и пассажиров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Обязанности водителей. Обязанности пешеходов. Обязанности пассажиров.</w:t>
      </w:r>
    </w:p>
    <w:p w:rsidR="00135CE4" w:rsidRPr="00332ED6" w:rsidRDefault="00135CE4" w:rsidP="00135CE4">
      <w:pPr>
        <w:jc w:val="both"/>
        <w:outlineLvl w:val="0"/>
        <w:rPr>
          <w:u w:val="single"/>
        </w:rPr>
      </w:pPr>
      <w:r w:rsidRPr="00332ED6">
        <w:rPr>
          <w:u w:val="single"/>
        </w:rPr>
        <w:t xml:space="preserve">3. </w:t>
      </w:r>
      <w:r w:rsidRPr="00332ED6">
        <w:rPr>
          <w:color w:val="000000"/>
          <w:u w:val="single"/>
        </w:rPr>
        <w:t xml:space="preserve">Правила дорожного движения.  Организация движения (1 ч).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u w:val="single"/>
        </w:rPr>
        <w:t xml:space="preserve">4. </w:t>
      </w:r>
      <w:r w:rsidRPr="00332ED6">
        <w:rPr>
          <w:color w:val="000000"/>
          <w:u w:val="single"/>
        </w:rPr>
        <w:t>Правила дорожного движения: Светофор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 xml:space="preserve">Назначение светофора, значение его сигналов.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>Практическое занятие: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 xml:space="preserve">проведение игры «Светофорное регулирование»; изготовление макета «Светофор» 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5. Правила дорожного движения: дорожные знаки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 xml:space="preserve">Назначение предупреждающих, запрещающих знаков.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 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игры «Лучший знаток дорожных знаков».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6. Правила дорожного движения: обязанности пешеходов (1 ч).</w:t>
      </w:r>
      <w:r w:rsidRPr="00332ED6">
        <w:rPr>
          <w:color w:val="000000"/>
        </w:rPr>
        <w:t xml:space="preserve"> Как вести себя на улице (дороге). Ответственность пешеходов за нарушение ПДД.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викторины «Как ты знаешь Правила дорожного движения».</w:t>
      </w:r>
    </w:p>
    <w:p w:rsidR="00135CE4" w:rsidRPr="00332ED6" w:rsidRDefault="00135CE4" w:rsidP="00135CE4">
      <w:pPr>
        <w:jc w:val="both"/>
        <w:outlineLvl w:val="0"/>
        <w:rPr>
          <w:color w:val="000000"/>
          <w:u w:val="single"/>
        </w:rPr>
      </w:pPr>
      <w:r w:rsidRPr="00332ED6">
        <w:rPr>
          <w:color w:val="000000"/>
          <w:u w:val="single"/>
        </w:rPr>
        <w:t>7.  Итоговое практическое занятие по правилам безопасного поведения (1 ч).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i/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решение задач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 xml:space="preserve">Пети </w:t>
      </w:r>
      <w:proofErr w:type="spellStart"/>
      <w:r w:rsidRPr="00332ED6">
        <w:rPr>
          <w:color w:val="000000"/>
        </w:rPr>
        <w:t>Светофорова</w:t>
      </w:r>
      <w:proofErr w:type="spellEnd"/>
      <w:r w:rsidRPr="00332ED6">
        <w:rPr>
          <w:color w:val="000000"/>
        </w:rPr>
        <w:t>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</w:p>
    <w:p w:rsidR="00135CE4" w:rsidRPr="00332ED6" w:rsidRDefault="00135CE4" w:rsidP="00135CE4">
      <w:pPr>
        <w:rPr>
          <w:b/>
        </w:rPr>
      </w:pPr>
      <w:r w:rsidRPr="00332ED6">
        <w:rPr>
          <w:b/>
          <w:color w:val="000000"/>
          <w:lang w:val="en-US"/>
        </w:rPr>
        <w:lastRenderedPageBreak/>
        <w:t>II</w:t>
      </w:r>
      <w:r w:rsidRPr="00332ED6">
        <w:rPr>
          <w:b/>
          <w:color w:val="000000"/>
        </w:rPr>
        <w:t xml:space="preserve">. </w:t>
      </w:r>
      <w:r w:rsidRPr="00332ED6">
        <w:rPr>
          <w:b/>
        </w:rPr>
        <w:t>«Мое здоровье».</w:t>
      </w:r>
    </w:p>
    <w:p w:rsidR="00135CE4" w:rsidRPr="00332ED6" w:rsidRDefault="00135CE4" w:rsidP="00135CE4">
      <w:pPr>
        <w:jc w:val="both"/>
        <w:rPr>
          <w:b/>
        </w:rPr>
      </w:pPr>
      <w:r w:rsidRPr="00332ED6">
        <w:t xml:space="preserve">1. </w:t>
      </w:r>
      <w:r w:rsidRPr="00332ED6">
        <w:rPr>
          <w:u w:val="single"/>
        </w:rPr>
        <w:t xml:space="preserve">Береги воздух и воду! (1 ч). </w:t>
      </w:r>
      <w:r w:rsidRPr="00332ED6">
        <w:t>Почему нужно беречь воздух и воду. Как в нашей стране занимаются охраной воздуха и воды. Что я могу сделать для охраны воздуха и воды.</w:t>
      </w:r>
    </w:p>
    <w:p w:rsidR="00135CE4" w:rsidRPr="00332ED6" w:rsidRDefault="00135CE4" w:rsidP="00135CE4">
      <w:pPr>
        <w:jc w:val="both"/>
      </w:pPr>
      <w:r w:rsidRPr="00332ED6">
        <w:rPr>
          <w:b/>
        </w:rPr>
        <w:t xml:space="preserve">        </w:t>
      </w:r>
      <w:r w:rsidRPr="00332ED6">
        <w:rPr>
          <w:b/>
          <w:i/>
        </w:rPr>
        <w:t xml:space="preserve">Практическое занятие: </w:t>
      </w:r>
      <w:r w:rsidRPr="00332ED6">
        <w:rPr>
          <w:b/>
        </w:rPr>
        <w:t xml:space="preserve"> </w:t>
      </w:r>
      <w:r w:rsidRPr="00332ED6">
        <w:t>изготовление плакатов «Береги воздух</w:t>
      </w:r>
      <w:proofErr w:type="gramStart"/>
      <w:r w:rsidRPr="00332ED6">
        <w:t>!, «</w:t>
      </w:r>
      <w:proofErr w:type="gramEnd"/>
      <w:r w:rsidRPr="00332ED6">
        <w:t>Береги воду!»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t xml:space="preserve">2.  </w:t>
      </w:r>
      <w:r w:rsidRPr="00332ED6">
        <w:rPr>
          <w:u w:val="single"/>
        </w:rPr>
        <w:t>Береги лес!</w:t>
      </w:r>
      <w:r w:rsidRPr="00332ED6">
        <w:rPr>
          <w:color w:val="000000"/>
          <w:u w:val="single"/>
        </w:rPr>
        <w:t xml:space="preserve"> (1 ч).</w:t>
      </w:r>
      <w:r w:rsidRPr="00332ED6">
        <w:rPr>
          <w:color w:val="000000"/>
        </w:rPr>
        <w:t xml:space="preserve"> Знакомство детей с лесом как природным сообществом, экологический закон «Все со всем взаимосвязано».</w:t>
      </w:r>
    </w:p>
    <w:p w:rsidR="00135CE4" w:rsidRPr="00332ED6" w:rsidRDefault="00135CE4" w:rsidP="00135CE4">
      <w:pPr>
        <w:jc w:val="both"/>
      </w:pPr>
      <w:r w:rsidRPr="00332ED6">
        <w:rPr>
          <w:color w:val="000000"/>
        </w:rPr>
        <w:t xml:space="preserve">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проведение игры «</w:t>
      </w:r>
      <w:r w:rsidRPr="00332ED6">
        <w:t xml:space="preserve">Съедобные растения леса». </w:t>
      </w:r>
      <w:r w:rsidRPr="00332ED6">
        <w:rPr>
          <w:color w:val="000000"/>
        </w:rPr>
        <w:t>Изготовление экологического плаката «Береги лес!»</w:t>
      </w:r>
    </w:p>
    <w:p w:rsidR="00135CE4" w:rsidRPr="00332ED6" w:rsidRDefault="00135CE4" w:rsidP="00135CE4">
      <w:pPr>
        <w:jc w:val="both"/>
      </w:pPr>
      <w:r w:rsidRPr="00332ED6">
        <w:rPr>
          <w:color w:val="000000"/>
        </w:rPr>
        <w:t xml:space="preserve">3. </w:t>
      </w:r>
      <w:r w:rsidRPr="00332ED6">
        <w:rPr>
          <w:u w:val="single"/>
        </w:rPr>
        <w:t>Вредные привычки (1ч).</w:t>
      </w:r>
      <w:r w:rsidRPr="00332ED6">
        <w:t xml:space="preserve"> Какие привычки принято считать вредными и почему. Чем они опасны для здоровья человека. </w:t>
      </w:r>
    </w:p>
    <w:p w:rsidR="00135CE4" w:rsidRPr="00332ED6" w:rsidRDefault="00135CE4" w:rsidP="00135CE4">
      <w:pPr>
        <w:jc w:val="both"/>
      </w:pPr>
      <w:r w:rsidRPr="00332ED6">
        <w:t xml:space="preserve">4. </w:t>
      </w:r>
      <w:r w:rsidRPr="00332ED6">
        <w:rPr>
          <w:u w:val="single"/>
        </w:rPr>
        <w:t>Подвижные игры (2 ч).</w:t>
      </w:r>
      <w:r w:rsidRPr="00332ED6">
        <w:t xml:space="preserve">  Разучивание и проведение новых игр «Поезда», «Гонка мячей», «Хитрая лиса», эстафеты «</w:t>
      </w:r>
      <w:proofErr w:type="spellStart"/>
      <w:r w:rsidRPr="00332ED6">
        <w:t>Крабик</w:t>
      </w:r>
      <w:proofErr w:type="spellEnd"/>
      <w:r w:rsidRPr="00332ED6">
        <w:t>». Повторение знакомых игр.</w:t>
      </w:r>
    </w:p>
    <w:p w:rsidR="00135CE4" w:rsidRPr="00332ED6" w:rsidRDefault="00135CE4" w:rsidP="00135CE4">
      <w:pPr>
        <w:jc w:val="both"/>
      </w:pPr>
      <w:r w:rsidRPr="00332ED6">
        <w:rPr>
          <w:b/>
          <w:i/>
          <w:color w:val="000000"/>
        </w:rPr>
        <w:t xml:space="preserve">     Практическое занятие: </w:t>
      </w:r>
      <w:r w:rsidRPr="00332ED6">
        <w:rPr>
          <w:color w:val="000000"/>
        </w:rPr>
        <w:t>игры в спортзале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t xml:space="preserve">5. </w:t>
      </w:r>
      <w:r w:rsidRPr="00332ED6">
        <w:rPr>
          <w:u w:val="single"/>
        </w:rPr>
        <w:t>Лыжная прогулка в зимний лес  (1 ч)</w:t>
      </w:r>
      <w:r w:rsidRPr="00332ED6">
        <w:t xml:space="preserve">. </w:t>
      </w:r>
      <w:r w:rsidRPr="00332ED6">
        <w:rPr>
          <w:color w:val="000000"/>
        </w:rPr>
        <w:t xml:space="preserve"> 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 xml:space="preserve">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лыжная прогулка</w:t>
      </w:r>
    </w:p>
    <w:p w:rsidR="00135CE4" w:rsidRPr="00332ED6" w:rsidRDefault="00135CE4" w:rsidP="00135CE4">
      <w:pPr>
        <w:jc w:val="both"/>
        <w:rPr>
          <w:color w:val="000000"/>
          <w:u w:val="single"/>
        </w:rPr>
      </w:pPr>
      <w:r w:rsidRPr="00332ED6">
        <w:rPr>
          <w:color w:val="000000"/>
        </w:rPr>
        <w:t xml:space="preserve">6. </w:t>
      </w:r>
      <w:r w:rsidRPr="00332ED6">
        <w:rPr>
          <w:color w:val="000000"/>
          <w:u w:val="single"/>
        </w:rPr>
        <w:t>Обобщающее занятие «В царстве Деда Мороза» (1ч)</w:t>
      </w:r>
    </w:p>
    <w:p w:rsidR="00135CE4" w:rsidRPr="00332ED6" w:rsidRDefault="00135CE4" w:rsidP="00135CE4">
      <w:pPr>
        <w:jc w:val="both"/>
        <w:rPr>
          <w:color w:val="000000"/>
          <w:u w:val="single"/>
        </w:rPr>
      </w:pPr>
      <w:r w:rsidRPr="00332ED6">
        <w:rPr>
          <w:b/>
          <w:i/>
          <w:color w:val="000000"/>
        </w:rPr>
        <w:t xml:space="preserve">    Практическое занятие: </w:t>
      </w:r>
      <w:r w:rsidRPr="00332ED6">
        <w:rPr>
          <w:color w:val="000000"/>
        </w:rPr>
        <w:t>спортивные соревнования в спортзале.</w:t>
      </w:r>
    </w:p>
    <w:p w:rsidR="00135CE4" w:rsidRPr="00332ED6" w:rsidRDefault="00135CE4" w:rsidP="00135CE4">
      <w:pPr>
        <w:rPr>
          <w:b/>
          <w:color w:val="000000"/>
        </w:rPr>
      </w:pPr>
      <w:r w:rsidRPr="00332ED6">
        <w:rPr>
          <w:b/>
          <w:color w:val="000000"/>
          <w:lang w:val="en-US"/>
        </w:rPr>
        <w:t>III</w:t>
      </w:r>
      <w:r w:rsidRPr="00332ED6">
        <w:rPr>
          <w:b/>
          <w:color w:val="000000"/>
        </w:rPr>
        <w:t>. «Огонь рядом».</w:t>
      </w:r>
    </w:p>
    <w:p w:rsidR="00135CE4" w:rsidRPr="00332ED6" w:rsidRDefault="00135CE4" w:rsidP="00135CE4">
      <w:pPr>
        <w:rPr>
          <w:b/>
          <w:color w:val="000000"/>
        </w:rPr>
      </w:pPr>
      <w:r w:rsidRPr="00332ED6">
        <w:rPr>
          <w:color w:val="000000"/>
        </w:rPr>
        <w:t>1.</w:t>
      </w:r>
      <w:r w:rsidRPr="00332ED6">
        <w:rPr>
          <w:b/>
          <w:color w:val="000000"/>
        </w:rPr>
        <w:t xml:space="preserve"> </w:t>
      </w:r>
      <w:r w:rsidRPr="00332ED6">
        <w:rPr>
          <w:color w:val="000000"/>
          <w:u w:val="single"/>
        </w:rPr>
        <w:t>Главный способ защиты от пожара самому не стать его причиной</w:t>
      </w:r>
      <w:r w:rsidRPr="00332ED6">
        <w:rPr>
          <w:i/>
          <w:color w:val="000000"/>
          <w:u w:val="single"/>
        </w:rPr>
        <w:t xml:space="preserve"> </w:t>
      </w:r>
      <w:r w:rsidRPr="00332ED6">
        <w:rPr>
          <w:color w:val="000000"/>
          <w:u w:val="single"/>
        </w:rPr>
        <w:t>(1ч)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2. </w:t>
      </w:r>
      <w:r w:rsidRPr="00332ED6">
        <w:rPr>
          <w:color w:val="000000"/>
          <w:u w:val="single"/>
        </w:rPr>
        <w:t xml:space="preserve">Смотр знаний «Знаем, как при пожаре себя вести, знаем, как пожара не допустить» (2 ч). </w:t>
      </w:r>
      <w:r w:rsidRPr="00332ED6">
        <w:rPr>
          <w:color w:val="000000"/>
        </w:rPr>
        <w:t xml:space="preserve">Повторение, проверка знаний за 2 года обучения.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b/>
          <w:i/>
          <w:color w:val="000000"/>
        </w:rPr>
        <w:t xml:space="preserve">          Практическое занятие: </w:t>
      </w:r>
      <w:r w:rsidRPr="00332ED6">
        <w:rPr>
          <w:color w:val="000000"/>
        </w:rPr>
        <w:t>решение теста.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3.   </w:t>
      </w:r>
      <w:r w:rsidRPr="00332ED6">
        <w:rPr>
          <w:color w:val="000000"/>
          <w:u w:val="single"/>
        </w:rPr>
        <w:t xml:space="preserve">Пожар в лесу. (1 ч). </w:t>
      </w:r>
      <w:r w:rsidRPr="00332ED6">
        <w:rPr>
          <w:color w:val="000000"/>
        </w:rPr>
        <w:t>Виды и причины лесных пожаров. Борьба с пожаром.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4.   </w:t>
      </w:r>
      <w:r w:rsidRPr="00332ED6">
        <w:rPr>
          <w:color w:val="000000"/>
          <w:u w:val="single"/>
        </w:rPr>
        <w:t>Предупреди</w:t>
      </w:r>
      <w:r>
        <w:rPr>
          <w:color w:val="000000"/>
          <w:u w:val="single"/>
        </w:rPr>
        <w:t>м пожары от детской шалости (1</w:t>
      </w:r>
      <w:r w:rsidRPr="00332ED6">
        <w:rPr>
          <w:color w:val="000000"/>
          <w:u w:val="single"/>
        </w:rPr>
        <w:t xml:space="preserve">ч). </w:t>
      </w:r>
      <w:r w:rsidRPr="00332ED6">
        <w:rPr>
          <w:color w:val="000000"/>
        </w:rPr>
        <w:t xml:space="preserve">Для чего нужны знаки. Знаки пожарной безопасности. </w:t>
      </w:r>
    </w:p>
    <w:p w:rsidR="00135CE4" w:rsidRPr="00332ED6" w:rsidRDefault="00135CE4" w:rsidP="00135CE4">
      <w:pPr>
        <w:rPr>
          <w:b/>
          <w:i/>
          <w:color w:val="000000"/>
        </w:rPr>
      </w:pPr>
      <w:r w:rsidRPr="00332ED6">
        <w:rPr>
          <w:color w:val="000000"/>
        </w:rPr>
        <w:t xml:space="preserve">  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нарисуй знаки пожарной безопасности для дома.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5. </w:t>
      </w:r>
      <w:r w:rsidRPr="00332ED6">
        <w:rPr>
          <w:color w:val="000000"/>
          <w:u w:val="single"/>
        </w:rPr>
        <w:t>Средства пожаротушения (2 ч).</w:t>
      </w:r>
      <w:r w:rsidRPr="00332ED6">
        <w:rPr>
          <w:color w:val="000000"/>
        </w:rPr>
        <w:t xml:space="preserve"> Доступные средства пожаротушения. Огнетушители.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проведение игры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6. </w:t>
      </w:r>
      <w:r w:rsidRPr="00332ED6">
        <w:rPr>
          <w:color w:val="000000"/>
          <w:u w:val="single"/>
        </w:rPr>
        <w:t>Подготовка к проведению праздника – посвящения отряд «Юная пожарная дружина» (2 ч).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3.6     </w:t>
      </w:r>
      <w:r w:rsidRPr="00332ED6">
        <w:rPr>
          <w:b/>
          <w:i/>
          <w:color w:val="000000"/>
        </w:rPr>
        <w:t>Практическое занятие</w:t>
      </w:r>
      <w:r w:rsidRPr="00332ED6">
        <w:rPr>
          <w:color w:val="000000"/>
        </w:rPr>
        <w:t xml:space="preserve">:  Праздник – посвящение отряд «Юная пожарная дружина». </w:t>
      </w:r>
    </w:p>
    <w:p w:rsidR="00135CE4" w:rsidRPr="00332ED6" w:rsidRDefault="00135CE4" w:rsidP="00135CE4">
      <w:pPr>
        <w:rPr>
          <w:b/>
          <w:color w:val="000000"/>
        </w:rPr>
      </w:pPr>
      <w:r w:rsidRPr="00332ED6">
        <w:rPr>
          <w:b/>
          <w:color w:val="000000"/>
          <w:lang w:val="en-US"/>
        </w:rPr>
        <w:t>IV</w:t>
      </w:r>
      <w:r w:rsidRPr="00332ED6">
        <w:rPr>
          <w:b/>
          <w:color w:val="000000"/>
        </w:rPr>
        <w:t xml:space="preserve">. </w:t>
      </w:r>
      <w:r w:rsidRPr="00332ED6">
        <w:rPr>
          <w:b/>
        </w:rPr>
        <w:t>«Прочие опасности»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1. </w:t>
      </w:r>
      <w:r w:rsidRPr="00332ED6">
        <w:rPr>
          <w:color w:val="000000"/>
          <w:u w:val="single"/>
        </w:rPr>
        <w:t>Личная безопасность (2 ч).</w:t>
      </w:r>
      <w:r w:rsidRPr="00332ED6">
        <w:rPr>
          <w:color w:val="000000"/>
        </w:rPr>
        <w:t xml:space="preserve"> Модель поведения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2.   </w:t>
      </w:r>
      <w:r w:rsidRPr="00332ED6">
        <w:rPr>
          <w:color w:val="000000"/>
          <w:u w:val="single"/>
        </w:rPr>
        <w:t xml:space="preserve">Стрельба в помещении (1 ч).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3.   </w:t>
      </w:r>
      <w:r w:rsidRPr="00332ED6">
        <w:rPr>
          <w:u w:val="single"/>
        </w:rPr>
        <w:t xml:space="preserve">Личная безопасность в подъезде. </w:t>
      </w:r>
      <w:r w:rsidRPr="00332ED6">
        <w:rPr>
          <w:color w:val="000000"/>
          <w:u w:val="single"/>
        </w:rPr>
        <w:t xml:space="preserve">Если ты оказался заложником (1 ч). </w:t>
      </w:r>
      <w:r w:rsidRPr="00332ED6">
        <w:rPr>
          <w:color w:val="000000"/>
        </w:rPr>
        <w:t xml:space="preserve"> </w:t>
      </w:r>
    </w:p>
    <w:p w:rsidR="00135CE4" w:rsidRPr="00332ED6" w:rsidRDefault="00135CE4" w:rsidP="00135CE4">
      <w:pPr>
        <w:rPr>
          <w:b/>
          <w:i/>
          <w:color w:val="000000"/>
        </w:rPr>
      </w:pPr>
      <w:r w:rsidRPr="00332ED6">
        <w:rPr>
          <w:color w:val="000000"/>
        </w:rPr>
        <w:t xml:space="preserve">           </w:t>
      </w:r>
      <w:r w:rsidRPr="00332ED6">
        <w:rPr>
          <w:b/>
          <w:i/>
          <w:color w:val="000000"/>
        </w:rPr>
        <w:t>Практическое занятие:</w:t>
      </w:r>
      <w:r w:rsidRPr="00332ED6">
        <w:rPr>
          <w:color w:val="000000"/>
        </w:rPr>
        <w:t xml:space="preserve"> разбор ситуации «Захват заложника».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 xml:space="preserve"> </w:t>
      </w:r>
    </w:p>
    <w:p w:rsidR="00135CE4" w:rsidRPr="00332ED6" w:rsidRDefault="00135CE4" w:rsidP="00135CE4">
      <w:r w:rsidRPr="00332ED6">
        <w:rPr>
          <w:color w:val="000000"/>
        </w:rPr>
        <w:t xml:space="preserve">4.  </w:t>
      </w:r>
      <w:r w:rsidRPr="00332ED6">
        <w:rPr>
          <w:u w:val="single"/>
        </w:rPr>
        <w:t xml:space="preserve">Личная безопасность в гостях (1 ч). </w:t>
      </w:r>
      <w:r w:rsidRPr="00332ED6">
        <w:t>Звонок в  дверь.</w:t>
      </w:r>
    </w:p>
    <w:p w:rsidR="00135CE4" w:rsidRPr="00332ED6" w:rsidRDefault="00135CE4" w:rsidP="00135CE4">
      <w:pPr>
        <w:rPr>
          <w:b/>
          <w:i/>
          <w:color w:val="000000"/>
        </w:rPr>
      </w:pPr>
      <w:r w:rsidRPr="00332ED6">
        <w:t xml:space="preserve">         </w:t>
      </w:r>
      <w:r w:rsidRPr="00332ED6">
        <w:rPr>
          <w:b/>
          <w:i/>
        </w:rPr>
        <w:t>Практическое занятие:</w:t>
      </w:r>
      <w:r w:rsidRPr="00332ED6">
        <w:t xml:space="preserve"> разыгрывание ситуации «Звонок в дверь».</w:t>
      </w:r>
    </w:p>
    <w:p w:rsidR="00135CE4" w:rsidRPr="00332ED6" w:rsidRDefault="00135CE4" w:rsidP="00135CE4">
      <w:pPr>
        <w:rPr>
          <w:color w:val="000000"/>
          <w:u w:val="single"/>
        </w:rPr>
      </w:pPr>
      <w:r w:rsidRPr="00332ED6">
        <w:rPr>
          <w:color w:val="000000"/>
        </w:rPr>
        <w:t xml:space="preserve">5.  </w:t>
      </w:r>
      <w:r w:rsidRPr="00332ED6">
        <w:rPr>
          <w:color w:val="000000"/>
          <w:u w:val="single"/>
        </w:rPr>
        <w:t xml:space="preserve">Личная безопасность дома. Внимание – мошенники, воры </w:t>
      </w:r>
      <w:proofErr w:type="gramStart"/>
      <w:r w:rsidRPr="00332ED6">
        <w:rPr>
          <w:color w:val="000000"/>
          <w:u w:val="single"/>
        </w:rPr>
        <w:t xml:space="preserve">( </w:t>
      </w:r>
      <w:proofErr w:type="gramEnd"/>
      <w:r w:rsidRPr="00332ED6">
        <w:rPr>
          <w:color w:val="000000"/>
          <w:u w:val="single"/>
        </w:rPr>
        <w:t xml:space="preserve">1 ч). 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разыгрывание ситуации «Поворот ключа в замочной скважине».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6. </w:t>
      </w:r>
      <w:r w:rsidRPr="00332ED6">
        <w:rPr>
          <w:color w:val="000000"/>
          <w:u w:val="single"/>
        </w:rPr>
        <w:t>Обобщающее занятие за три года обучения (2 ч).</w:t>
      </w:r>
      <w:r w:rsidRPr="00332ED6">
        <w:rPr>
          <w:color w:val="000000"/>
        </w:rPr>
        <w:t xml:space="preserve"> Личная безопасность.</w:t>
      </w:r>
    </w:p>
    <w:p w:rsidR="00135CE4" w:rsidRPr="00332ED6" w:rsidRDefault="00135CE4" w:rsidP="00135CE4">
      <w:pPr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>Практическое занятие</w:t>
      </w:r>
      <w:r w:rsidRPr="00332ED6">
        <w:rPr>
          <w:color w:val="000000"/>
        </w:rPr>
        <w:t xml:space="preserve">: подготовка материалов «Внимание! Опасно!» для информационного стенда школы.   </w:t>
      </w:r>
    </w:p>
    <w:p w:rsidR="00135CE4" w:rsidRPr="00332ED6" w:rsidRDefault="00135CE4" w:rsidP="00135CE4">
      <w:pPr>
        <w:rPr>
          <w:color w:val="000000"/>
        </w:rPr>
      </w:pPr>
    </w:p>
    <w:p w:rsidR="00135CE4" w:rsidRDefault="00135CE4" w:rsidP="00135CE4">
      <w:pPr>
        <w:suppressAutoHyphens w:val="0"/>
        <w:rPr>
          <w:b/>
          <w:sz w:val="28"/>
          <w:szCs w:val="28"/>
        </w:rPr>
      </w:pPr>
      <w:r w:rsidRPr="00DF39BC">
        <w:rPr>
          <w:b/>
          <w:sz w:val="28"/>
          <w:szCs w:val="28"/>
        </w:rPr>
        <w:t xml:space="preserve">4 класс </w:t>
      </w:r>
    </w:p>
    <w:p w:rsidR="00135CE4" w:rsidRPr="00332ED6" w:rsidRDefault="00135CE4" w:rsidP="00135CE4">
      <w:pPr>
        <w:jc w:val="both"/>
        <w:rPr>
          <w:b/>
          <w:color w:val="000000"/>
        </w:rPr>
      </w:pPr>
      <w:proofErr w:type="gramStart"/>
      <w:r w:rsidRPr="00332ED6">
        <w:rPr>
          <w:b/>
          <w:color w:val="000000"/>
          <w:lang w:val="en-US"/>
        </w:rPr>
        <w:t>I</w:t>
      </w:r>
      <w:r w:rsidRPr="00332ED6">
        <w:rPr>
          <w:b/>
          <w:color w:val="000000"/>
        </w:rPr>
        <w:t>.«</w:t>
      </w:r>
      <w:proofErr w:type="gramEnd"/>
      <w:r w:rsidRPr="00332ED6">
        <w:rPr>
          <w:b/>
          <w:color w:val="000000"/>
        </w:rPr>
        <w:t>Зеленый огонек».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u w:val="single"/>
        </w:rPr>
        <w:t xml:space="preserve">1. </w:t>
      </w:r>
      <w:r w:rsidRPr="00332ED6">
        <w:rPr>
          <w:color w:val="000000"/>
          <w:u w:val="single"/>
        </w:rPr>
        <w:t>Отряд юных инспекторов движения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Повторение пройденного за три года обучения. Отряд юных инспекторов движения, их роль и участие в обеспечении безопасности дорожного движения. Правила членов Отряда юных инспекторов движения.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u w:val="single"/>
        </w:rPr>
        <w:t xml:space="preserve">2.  </w:t>
      </w:r>
      <w:r w:rsidRPr="00332ED6">
        <w:rPr>
          <w:color w:val="000000"/>
          <w:u w:val="single"/>
        </w:rPr>
        <w:t>История развития автомототранспорта и проблемы безопасного движения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История развития автотранспорта и правил дорожного движения в нашей стране.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lastRenderedPageBreak/>
        <w:t>3. Дорожные знаки и их группы. История возникновения дорожных знаков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Подготовка игровой программы «Путешествие в Страну дорожных знаков».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проведение игровой программы «Путешествие в Страну дорожных знаков».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  <w:u w:val="single"/>
        </w:rPr>
        <w:t>4. Дорожная разметка и ее предназначение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 xml:space="preserve"> Разновидности дорожной разметки. </w:t>
      </w:r>
    </w:p>
    <w:p w:rsidR="00135CE4" w:rsidRDefault="00135CE4" w:rsidP="00135CE4">
      <w:pPr>
        <w:jc w:val="both"/>
        <w:outlineLvl w:val="0"/>
        <w:rPr>
          <w:color w:val="000000"/>
        </w:rPr>
      </w:pPr>
      <w:r w:rsidRPr="00A308AD">
        <w:rPr>
          <w:color w:val="000000"/>
          <w:u w:val="single"/>
        </w:rPr>
        <w:t xml:space="preserve">5. </w:t>
      </w:r>
      <w:r w:rsidRPr="00A308AD">
        <w:rPr>
          <w:u w:val="single"/>
        </w:rPr>
        <w:t>Соблюдение правил движения велосипедистами</w:t>
      </w:r>
      <w:r w:rsidRPr="00332ED6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 (1</w:t>
      </w:r>
      <w:r w:rsidRPr="00332ED6">
        <w:rPr>
          <w:color w:val="000000"/>
          <w:u w:val="single"/>
        </w:rPr>
        <w:t xml:space="preserve">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 xml:space="preserve">Правила и места пользования велосипедом. Порядок движения на улицах и дорогах. Выбор безопасного пути движения в той или иной местности. </w:t>
      </w:r>
    </w:p>
    <w:p w:rsidR="00135CE4" w:rsidRPr="00332ED6" w:rsidRDefault="00135CE4" w:rsidP="00135CE4">
      <w:pPr>
        <w:spacing w:before="90" w:after="90"/>
        <w:jc w:val="both"/>
        <w:rPr>
          <w:color w:val="000000"/>
        </w:rPr>
      </w:pPr>
      <w:r w:rsidRPr="00A308AD">
        <w:rPr>
          <w:color w:val="000000"/>
          <w:u w:val="single"/>
        </w:rPr>
        <w:t>6.</w:t>
      </w:r>
      <w:r w:rsidRPr="00A308AD">
        <w:rPr>
          <w:color w:val="00B050"/>
          <w:u w:val="single"/>
        </w:rPr>
        <w:t xml:space="preserve"> </w:t>
      </w:r>
      <w:r w:rsidRPr="00A308AD">
        <w:rPr>
          <w:u w:val="single"/>
        </w:rPr>
        <w:t>Железнодорожный транспорт</w:t>
      </w:r>
      <w:proofErr w:type="gramStart"/>
      <w:r>
        <w:rPr>
          <w:u w:val="single"/>
        </w:rPr>
        <w:t xml:space="preserve"> </w:t>
      </w:r>
      <w:r w:rsidRPr="00A308AD">
        <w:rPr>
          <w:u w:val="single"/>
        </w:rPr>
        <w:t>.</w:t>
      </w:r>
      <w:proofErr w:type="gramEnd"/>
      <w:r w:rsidRPr="00A308AD">
        <w:rPr>
          <w:u w:val="single"/>
        </w:rPr>
        <w:t xml:space="preserve"> Виды железнодорожных переездов и правила перехода через них</w:t>
      </w:r>
      <w:r>
        <w:rPr>
          <w:u w:val="single"/>
        </w:rPr>
        <w:t xml:space="preserve"> </w:t>
      </w:r>
      <w:r w:rsidRPr="00332ED6">
        <w:rPr>
          <w:color w:val="000000"/>
          <w:u w:val="single"/>
        </w:rPr>
        <w:t>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 xml:space="preserve"> </w:t>
      </w:r>
      <w:r>
        <w:rPr>
          <w:color w:val="000000"/>
        </w:rPr>
        <w:t>З</w:t>
      </w:r>
      <w:r w:rsidRPr="00A308AD">
        <w:t>накомство с видами железнодорожного транспорт</w:t>
      </w:r>
      <w:r w:rsidRPr="00A308AD">
        <w:rPr>
          <w:color w:val="000000"/>
        </w:rPr>
        <w:t>а</w:t>
      </w:r>
      <w:r>
        <w:rPr>
          <w:color w:val="000000"/>
        </w:rPr>
        <w:t xml:space="preserve">. </w:t>
      </w:r>
      <w:r w:rsidRPr="00332ED6">
        <w:rPr>
          <w:color w:val="000000"/>
        </w:rPr>
        <w:t>Выбор безопасного пути движения</w:t>
      </w:r>
      <w:r>
        <w:rPr>
          <w:color w:val="000000"/>
        </w:rPr>
        <w:t xml:space="preserve"> через </w:t>
      </w:r>
      <w:r>
        <w:t>железнодорожные переезды.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>
        <w:rPr>
          <w:color w:val="000000"/>
          <w:u w:val="single"/>
        </w:rPr>
        <w:t>7</w:t>
      </w:r>
      <w:r w:rsidRPr="00332ED6">
        <w:rPr>
          <w:color w:val="000000"/>
          <w:u w:val="single"/>
        </w:rPr>
        <w:t>. Оказание первой доврачебной помощи пострадавшим в ДТП (1 ч).</w:t>
      </w:r>
      <w:r w:rsidRPr="00332ED6">
        <w:rPr>
          <w:color w:val="000000"/>
        </w:rPr>
        <w:t xml:space="preserve"> Состав и назначение автоаптечки. Классификация возможных травм. Виды перевязочных средств и правила наложения повязок. Правила транспортировки пострадавших. 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color w:val="000000"/>
        </w:rPr>
        <w:t xml:space="preserve">          </w:t>
      </w:r>
      <w:r w:rsidRPr="00332ED6">
        <w:rPr>
          <w:b/>
          <w:i/>
          <w:color w:val="000000"/>
        </w:rPr>
        <w:t>Практическое занятие</w:t>
      </w:r>
      <w:r w:rsidRPr="00332ED6">
        <w:rPr>
          <w:color w:val="000000"/>
        </w:rPr>
        <w:t>: первая помощь пострадавшим при несчастных случаях на дорогах.</w:t>
      </w:r>
    </w:p>
    <w:p w:rsidR="00135CE4" w:rsidRPr="00332ED6" w:rsidRDefault="00135CE4" w:rsidP="00135CE4">
      <w:pPr>
        <w:jc w:val="both"/>
        <w:outlineLvl w:val="0"/>
        <w:rPr>
          <w:color w:val="000000"/>
          <w:u w:val="single"/>
        </w:rPr>
      </w:pPr>
      <w:r>
        <w:rPr>
          <w:color w:val="000000"/>
          <w:u w:val="single"/>
        </w:rPr>
        <w:t>8</w:t>
      </w:r>
      <w:r w:rsidRPr="00332ED6">
        <w:rPr>
          <w:color w:val="000000"/>
          <w:u w:val="single"/>
        </w:rPr>
        <w:t>. Выступление агитбригады ЮИДД «Пропаганда правил дорожного движения»  (1 ч).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b/>
          <w:i/>
          <w:color w:val="000000"/>
        </w:rPr>
        <w:t xml:space="preserve">        Практическое занятие</w:t>
      </w:r>
      <w:r w:rsidRPr="00332ED6">
        <w:rPr>
          <w:color w:val="000000"/>
        </w:rPr>
        <w:t>: выступление агитбригады ЮИДД «Пропаганда правил доро</w:t>
      </w:r>
      <w:r>
        <w:rPr>
          <w:color w:val="000000"/>
        </w:rPr>
        <w:t xml:space="preserve">жного движения» для учащихся </w:t>
      </w:r>
      <w:r w:rsidRPr="00332ED6">
        <w:rPr>
          <w:color w:val="000000"/>
        </w:rPr>
        <w:t>1-х классов.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>
        <w:rPr>
          <w:color w:val="000000"/>
          <w:u w:val="single"/>
        </w:rPr>
        <w:t>9</w:t>
      </w:r>
      <w:r w:rsidRPr="00332ED6">
        <w:rPr>
          <w:color w:val="000000"/>
          <w:u w:val="single"/>
        </w:rPr>
        <w:t>. Итоговое занятие «Посвящение в ЮИДД» (1 ч).</w:t>
      </w:r>
      <w:r w:rsidRPr="00332ED6">
        <w:rPr>
          <w:i/>
          <w:color w:val="000000"/>
        </w:rPr>
        <w:t xml:space="preserve"> </w:t>
      </w:r>
      <w:r w:rsidRPr="00332ED6">
        <w:rPr>
          <w:color w:val="000000"/>
        </w:rPr>
        <w:t>Подведение итогов за 4 года обучения.</w:t>
      </w:r>
    </w:p>
    <w:p w:rsidR="00135CE4" w:rsidRPr="00332ED6" w:rsidRDefault="00135CE4" w:rsidP="00135CE4">
      <w:pPr>
        <w:jc w:val="both"/>
        <w:outlineLvl w:val="0"/>
        <w:rPr>
          <w:color w:val="000000"/>
        </w:rPr>
      </w:pPr>
      <w:r w:rsidRPr="00332ED6">
        <w:rPr>
          <w:i/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посвящение в юные инспектора дорожного движения.</w:t>
      </w:r>
    </w:p>
    <w:p w:rsidR="00135CE4" w:rsidRPr="00332ED6" w:rsidRDefault="00135CE4" w:rsidP="00135CE4">
      <w:pPr>
        <w:jc w:val="both"/>
        <w:rPr>
          <w:b/>
        </w:rPr>
      </w:pPr>
      <w:r w:rsidRPr="00332ED6">
        <w:rPr>
          <w:b/>
          <w:color w:val="000000"/>
          <w:lang w:val="en-US"/>
        </w:rPr>
        <w:t>II</w:t>
      </w:r>
      <w:r w:rsidRPr="00332ED6">
        <w:rPr>
          <w:b/>
          <w:color w:val="000000"/>
        </w:rPr>
        <w:t xml:space="preserve">. </w:t>
      </w:r>
      <w:r w:rsidRPr="00332ED6">
        <w:rPr>
          <w:b/>
        </w:rPr>
        <w:t>«Мое здоровье».</w:t>
      </w:r>
    </w:p>
    <w:p w:rsidR="00135CE4" w:rsidRPr="00332ED6" w:rsidRDefault="00135CE4" w:rsidP="00135CE4">
      <w:pPr>
        <w:jc w:val="both"/>
      </w:pPr>
      <w:r w:rsidRPr="00332ED6">
        <w:t>1.</w:t>
      </w:r>
      <w:r w:rsidRPr="00332ED6">
        <w:rPr>
          <w:u w:val="single"/>
        </w:rPr>
        <w:t>Простудные заболевания</w:t>
      </w:r>
      <w:r w:rsidRPr="00332ED6">
        <w:t xml:space="preserve"> </w:t>
      </w:r>
      <w:r w:rsidRPr="00332ED6">
        <w:rPr>
          <w:u w:val="single"/>
        </w:rPr>
        <w:t>(1 ч).</w:t>
      </w:r>
      <w:r w:rsidRPr="00332ED6">
        <w:t xml:space="preserve"> Вирусные заболевания. Грипп. Как уберечься от гриппа. Как правильно вести себя больному гриппом.</w:t>
      </w:r>
    </w:p>
    <w:p w:rsidR="00135CE4" w:rsidRPr="00332ED6" w:rsidRDefault="00135CE4" w:rsidP="00135CE4">
      <w:pPr>
        <w:jc w:val="both"/>
      </w:pPr>
      <w:r w:rsidRPr="00332ED6">
        <w:t xml:space="preserve">2. </w:t>
      </w:r>
      <w:r w:rsidRPr="00332ED6">
        <w:rPr>
          <w:u w:val="single"/>
        </w:rPr>
        <w:t>«Курить – здоровью вредить» (1 ч).</w:t>
      </w:r>
      <w:r w:rsidRPr="00332ED6">
        <w:t xml:space="preserve"> Из чего состоят сигареты. Чем курение вредит здоровью. Как отказаться от предложения покурить.</w:t>
      </w:r>
    </w:p>
    <w:p w:rsidR="00135CE4" w:rsidRPr="00332ED6" w:rsidRDefault="00135CE4" w:rsidP="00135CE4">
      <w:pPr>
        <w:jc w:val="both"/>
      </w:pPr>
      <w:r w:rsidRPr="00332ED6">
        <w:t xml:space="preserve">        </w:t>
      </w:r>
      <w:r w:rsidRPr="00332ED6">
        <w:rPr>
          <w:b/>
          <w:i/>
        </w:rPr>
        <w:t xml:space="preserve">Практическое занятие: </w:t>
      </w:r>
      <w:proofErr w:type="spellStart"/>
      <w:r w:rsidRPr="00332ED6">
        <w:t>инсценирование</w:t>
      </w:r>
      <w:proofErr w:type="spellEnd"/>
      <w:r w:rsidRPr="00332ED6">
        <w:t xml:space="preserve"> жизненных ситуаций</w:t>
      </w:r>
    </w:p>
    <w:p w:rsidR="00135CE4" w:rsidRPr="00332ED6" w:rsidRDefault="00135CE4" w:rsidP="00135CE4">
      <w:pPr>
        <w:jc w:val="both"/>
        <w:rPr>
          <w:u w:val="single"/>
        </w:rPr>
      </w:pPr>
      <w:r>
        <w:rPr>
          <w:u w:val="single"/>
        </w:rPr>
        <w:t xml:space="preserve">3. </w:t>
      </w:r>
      <w:r w:rsidRPr="00B45B89">
        <w:rPr>
          <w:u w:val="single"/>
        </w:rPr>
        <w:t>Алкоголизм – враг человека.</w:t>
      </w:r>
      <w:r>
        <w:rPr>
          <w:u w:val="single"/>
        </w:rPr>
        <w:t xml:space="preserve">  (1</w:t>
      </w:r>
      <w:r w:rsidRPr="00332ED6">
        <w:rPr>
          <w:u w:val="single"/>
        </w:rPr>
        <w:t xml:space="preserve"> ч). </w:t>
      </w:r>
      <w:r w:rsidRPr="00B45B89">
        <w:t>Как алкоголь влияет на организм человека</w:t>
      </w:r>
    </w:p>
    <w:p w:rsidR="00135CE4" w:rsidRPr="00332ED6" w:rsidRDefault="00135CE4" w:rsidP="00135CE4">
      <w:pPr>
        <w:jc w:val="both"/>
      </w:pPr>
      <w:r w:rsidRPr="00332ED6">
        <w:rPr>
          <w:u w:val="single"/>
        </w:rPr>
        <w:t xml:space="preserve">4. Наркомания – опасная болезнь.(1ч) </w:t>
      </w:r>
      <w:r w:rsidRPr="00332ED6">
        <w:t>Чем опасны наркотики.</w:t>
      </w:r>
    </w:p>
    <w:p w:rsidR="00135CE4" w:rsidRDefault="00135CE4" w:rsidP="00135CE4">
      <w:pPr>
        <w:jc w:val="both"/>
      </w:pPr>
      <w:r>
        <w:rPr>
          <w:u w:val="single"/>
        </w:rPr>
        <w:t>5. Подвижные игры (1</w:t>
      </w:r>
      <w:r w:rsidRPr="00332ED6">
        <w:rPr>
          <w:u w:val="single"/>
        </w:rPr>
        <w:t xml:space="preserve">ч) </w:t>
      </w:r>
      <w:r w:rsidRPr="00332ED6">
        <w:t>Разучивание и проведение подвижных игр «Пройди ворота», «Два Мороза», «Волк во рву» и др.</w:t>
      </w:r>
    </w:p>
    <w:p w:rsidR="00135CE4" w:rsidRPr="00B45B89" w:rsidRDefault="00135CE4" w:rsidP="00135CE4">
      <w:pPr>
        <w:jc w:val="both"/>
        <w:rPr>
          <w:u w:val="single"/>
        </w:rPr>
      </w:pPr>
      <w:r>
        <w:t>6.</w:t>
      </w:r>
      <w:r w:rsidRPr="00B45B89">
        <w:t xml:space="preserve"> </w:t>
      </w:r>
      <w:r w:rsidRPr="00B45B89">
        <w:rPr>
          <w:u w:val="single"/>
        </w:rPr>
        <w:t>Урок-КВН «Наше здоровье».</w:t>
      </w:r>
      <w:r>
        <w:rPr>
          <w:u w:val="single"/>
        </w:rPr>
        <w:t xml:space="preserve"> </w:t>
      </w:r>
      <w:r w:rsidRPr="00332ED6">
        <w:rPr>
          <w:color w:val="000000"/>
        </w:rPr>
        <w:t>Закрепление знаний</w:t>
      </w:r>
      <w:r>
        <w:rPr>
          <w:color w:val="000000"/>
        </w:rPr>
        <w:t>.</w:t>
      </w:r>
    </w:p>
    <w:p w:rsidR="00135CE4" w:rsidRPr="00332ED6" w:rsidRDefault="00135CE4" w:rsidP="00135CE4">
      <w:pPr>
        <w:jc w:val="both"/>
        <w:rPr>
          <w:b/>
        </w:rPr>
      </w:pPr>
      <w:r w:rsidRPr="00332ED6">
        <w:rPr>
          <w:b/>
          <w:i/>
        </w:rPr>
        <w:t xml:space="preserve">        Практическое занятие: </w:t>
      </w:r>
      <w:r w:rsidRPr="00332ED6">
        <w:t>игры в спортзале</w:t>
      </w:r>
    </w:p>
    <w:p w:rsidR="00135CE4" w:rsidRPr="00332ED6" w:rsidRDefault="00135CE4" w:rsidP="00135CE4">
      <w:pPr>
        <w:jc w:val="both"/>
        <w:rPr>
          <w:b/>
          <w:color w:val="000000"/>
        </w:rPr>
      </w:pPr>
      <w:r w:rsidRPr="00332ED6">
        <w:rPr>
          <w:b/>
          <w:color w:val="000000"/>
          <w:lang w:val="en-US"/>
        </w:rPr>
        <w:t>III</w:t>
      </w:r>
      <w:r w:rsidRPr="00332ED6">
        <w:rPr>
          <w:b/>
          <w:color w:val="000000"/>
        </w:rPr>
        <w:t>. «Огонь рядом».</w:t>
      </w:r>
    </w:p>
    <w:p w:rsidR="00135CE4" w:rsidRPr="00332ED6" w:rsidRDefault="00135CE4" w:rsidP="00135CE4">
      <w:pPr>
        <w:jc w:val="both"/>
        <w:rPr>
          <w:color w:val="000000"/>
        </w:rPr>
      </w:pPr>
      <w:r w:rsidRPr="00A125DF">
        <w:rPr>
          <w:color w:val="000000"/>
          <w:u w:val="single"/>
        </w:rPr>
        <w:t xml:space="preserve">1.  </w:t>
      </w:r>
      <w:r w:rsidRPr="00A125DF">
        <w:rPr>
          <w:u w:val="single"/>
        </w:rPr>
        <w:t>Пожары в жилых и общественных зданиях, их причины и последствия (</w:t>
      </w:r>
      <w:r w:rsidRPr="00A125DF">
        <w:rPr>
          <w:color w:val="000000"/>
          <w:u w:val="single"/>
        </w:rPr>
        <w:t>1</w:t>
      </w:r>
      <w:r w:rsidRPr="00332ED6">
        <w:rPr>
          <w:color w:val="000000"/>
          <w:u w:val="single"/>
        </w:rPr>
        <w:t xml:space="preserve"> ч).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 xml:space="preserve">  </w:t>
      </w:r>
      <w:r>
        <w:rPr>
          <w:color w:val="000000"/>
        </w:rPr>
        <w:t>Как возникают пожары.</w:t>
      </w:r>
      <w:r w:rsidRPr="00332ED6">
        <w:rPr>
          <w:color w:val="000000"/>
        </w:rPr>
        <w:t xml:space="preserve">         .</w:t>
      </w:r>
    </w:p>
    <w:p w:rsidR="00135CE4" w:rsidRPr="007D6C90" w:rsidRDefault="00135CE4" w:rsidP="00135CE4">
      <w:pPr>
        <w:jc w:val="both"/>
        <w:rPr>
          <w:color w:val="000000"/>
        </w:rPr>
      </w:pPr>
      <w:r w:rsidRPr="00A125DF">
        <w:rPr>
          <w:color w:val="000000"/>
          <w:u w:val="single"/>
        </w:rPr>
        <w:t>2</w:t>
      </w:r>
      <w:r w:rsidRPr="00A125DF">
        <w:rPr>
          <w:u w:val="single"/>
        </w:rPr>
        <w:t>. Как действовать при возникновении пожара дома, в школе,</w:t>
      </w:r>
      <w:r>
        <w:rPr>
          <w:u w:val="single"/>
        </w:rPr>
        <w:t xml:space="preserve"> </w:t>
      </w:r>
      <w:r w:rsidRPr="00A125DF">
        <w:rPr>
          <w:u w:val="single"/>
        </w:rPr>
        <w:t>транспорте (</w:t>
      </w:r>
      <w:r w:rsidRPr="00A125DF">
        <w:rPr>
          <w:color w:val="000000"/>
          <w:u w:val="single"/>
        </w:rPr>
        <w:t xml:space="preserve">1 ч). </w:t>
      </w:r>
      <w:r w:rsidRPr="007D6C90">
        <w:rPr>
          <w:color w:val="000000"/>
        </w:rPr>
        <w:t xml:space="preserve">Правила поведения при </w:t>
      </w:r>
      <w:r w:rsidRPr="007D6C90">
        <w:t>возникновении пожара дома, в школе, транспорте</w:t>
      </w:r>
      <w:r>
        <w:t>.</w:t>
      </w:r>
    </w:p>
    <w:p w:rsidR="00135CE4" w:rsidRPr="007D6C90" w:rsidRDefault="00135CE4" w:rsidP="00135CE4">
      <w:pPr>
        <w:jc w:val="both"/>
        <w:rPr>
          <w:color w:val="000000"/>
        </w:rPr>
      </w:pPr>
      <w:r w:rsidRPr="00A125DF">
        <w:rPr>
          <w:color w:val="000000"/>
          <w:u w:val="single"/>
        </w:rPr>
        <w:t xml:space="preserve"> 3.</w:t>
      </w:r>
      <w:r w:rsidRPr="00A125DF">
        <w:rPr>
          <w:u w:val="single"/>
        </w:rPr>
        <w:t xml:space="preserve"> Лесные пожары. Действия школьников по их предупреждению</w:t>
      </w:r>
      <w:r>
        <w:rPr>
          <w:u w:val="single"/>
        </w:rPr>
        <w:t xml:space="preserve"> </w:t>
      </w:r>
      <w:r w:rsidRPr="00A125DF">
        <w:rPr>
          <w:u w:val="single"/>
        </w:rPr>
        <w:t>(</w:t>
      </w:r>
      <w:r w:rsidRPr="00A125DF">
        <w:rPr>
          <w:color w:val="000000"/>
          <w:u w:val="single"/>
        </w:rPr>
        <w:t>1 ч)</w:t>
      </w:r>
      <w:r w:rsidRPr="00A125DF">
        <w:rPr>
          <w:u w:val="single"/>
        </w:rPr>
        <w:t>.</w:t>
      </w:r>
      <w:r>
        <w:rPr>
          <w:u w:val="single"/>
        </w:rPr>
        <w:t xml:space="preserve"> </w:t>
      </w:r>
      <w:r w:rsidRPr="007D6C90">
        <w:t>Как вести себя в лесу, чтобы не возник пожар.</w:t>
      </w:r>
    </w:p>
    <w:p w:rsidR="00135CE4" w:rsidRPr="00A125DF" w:rsidRDefault="00135CE4" w:rsidP="00135CE4">
      <w:pPr>
        <w:jc w:val="both"/>
        <w:rPr>
          <w:u w:val="single"/>
        </w:rPr>
      </w:pPr>
      <w:r w:rsidRPr="00A125DF">
        <w:rPr>
          <w:u w:val="single"/>
        </w:rPr>
        <w:t>4. Труд пожарных</w:t>
      </w:r>
      <w:r>
        <w:rPr>
          <w:u w:val="single"/>
        </w:rPr>
        <w:t xml:space="preserve"> </w:t>
      </w:r>
      <w:r w:rsidRPr="00A125DF">
        <w:rPr>
          <w:u w:val="single"/>
        </w:rPr>
        <w:t>(</w:t>
      </w:r>
      <w:r w:rsidRPr="00A125DF">
        <w:rPr>
          <w:color w:val="000000"/>
          <w:u w:val="single"/>
        </w:rPr>
        <w:t>1 ч)</w:t>
      </w:r>
      <w:r w:rsidRPr="00A125DF">
        <w:rPr>
          <w:u w:val="single"/>
        </w:rPr>
        <w:t>.</w:t>
      </w:r>
      <w:r>
        <w:rPr>
          <w:u w:val="single"/>
        </w:rPr>
        <w:t xml:space="preserve"> </w:t>
      </w:r>
      <w:r w:rsidRPr="007D6C90">
        <w:t>Знакомство с работой пожарных.</w:t>
      </w:r>
    </w:p>
    <w:p w:rsidR="00135CE4" w:rsidRPr="00332ED6" w:rsidRDefault="00135CE4" w:rsidP="00135CE4">
      <w:pPr>
        <w:jc w:val="both"/>
        <w:rPr>
          <w:color w:val="000000"/>
        </w:rPr>
      </w:pPr>
      <w:r w:rsidRPr="007D6C90">
        <w:rPr>
          <w:color w:val="000000"/>
          <w:u w:val="single"/>
        </w:rPr>
        <w:t>5.</w:t>
      </w:r>
      <w:r w:rsidRPr="00332ED6">
        <w:rPr>
          <w:color w:val="000000"/>
        </w:rPr>
        <w:t xml:space="preserve"> </w:t>
      </w:r>
      <w:r w:rsidRPr="00332ED6">
        <w:rPr>
          <w:color w:val="000000"/>
          <w:u w:val="single"/>
        </w:rPr>
        <w:t>Подготовка игры-практикума для учащихся 1-х классов «Звони по номеру-01» (2 ч).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 Проведение игры – практикума «Звони по номеру-01».</w:t>
      </w:r>
    </w:p>
    <w:p w:rsidR="00135CE4" w:rsidRPr="00332ED6" w:rsidRDefault="00135CE4" w:rsidP="00135CE4">
      <w:pPr>
        <w:jc w:val="both"/>
        <w:rPr>
          <w:color w:val="000000"/>
          <w:u w:val="single"/>
        </w:rPr>
      </w:pPr>
      <w:r w:rsidRPr="00A125DF">
        <w:rPr>
          <w:color w:val="000000"/>
          <w:u w:val="single"/>
        </w:rPr>
        <w:t>6</w:t>
      </w:r>
      <w:r>
        <w:rPr>
          <w:color w:val="000000"/>
          <w:u w:val="single"/>
        </w:rPr>
        <w:t xml:space="preserve">. </w:t>
      </w:r>
      <w:r w:rsidRPr="00A125DF">
        <w:rPr>
          <w:color w:val="000000"/>
          <w:u w:val="single"/>
        </w:rPr>
        <w:t>Сбор</w:t>
      </w:r>
      <w:r w:rsidRPr="00332ED6">
        <w:rPr>
          <w:color w:val="000000"/>
          <w:u w:val="single"/>
        </w:rPr>
        <w:t xml:space="preserve"> и подготовка материала для создания  книжки-малышки «С огнем шутить нельзя!» для учащихся 1-х классов (3 ч).</w:t>
      </w:r>
    </w:p>
    <w:p w:rsidR="00135CE4" w:rsidRPr="00332ED6" w:rsidRDefault="00135CE4" w:rsidP="00135CE4">
      <w:pPr>
        <w:jc w:val="both"/>
        <w:rPr>
          <w:i/>
          <w:color w:val="000000"/>
        </w:rPr>
      </w:pPr>
      <w:r w:rsidRPr="00332ED6">
        <w:rPr>
          <w:i/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Сбор и подготовка материала для создания  книжки-малышки «С огнем</w:t>
      </w:r>
      <w:r>
        <w:rPr>
          <w:color w:val="000000"/>
        </w:rPr>
        <w:t xml:space="preserve"> шутить нельзя!» для учащихся </w:t>
      </w:r>
      <w:r w:rsidRPr="00332ED6">
        <w:rPr>
          <w:color w:val="000000"/>
        </w:rPr>
        <w:t xml:space="preserve">1-х классов. Издание книжки-малышки. </w:t>
      </w:r>
    </w:p>
    <w:p w:rsidR="00135CE4" w:rsidRPr="00332ED6" w:rsidRDefault="00135CE4" w:rsidP="00135CE4">
      <w:pPr>
        <w:jc w:val="both"/>
        <w:rPr>
          <w:color w:val="000000"/>
        </w:rPr>
      </w:pPr>
      <w:r w:rsidRPr="00A125DF">
        <w:rPr>
          <w:color w:val="000000"/>
          <w:u w:val="single"/>
        </w:rPr>
        <w:t>7.</w:t>
      </w:r>
      <w:r w:rsidRPr="00A125DF">
        <w:rPr>
          <w:u w:val="single"/>
        </w:rPr>
        <w:t>Обобщающее занятие «</w:t>
      </w:r>
      <w:proofErr w:type="gramStart"/>
      <w:r w:rsidRPr="00A125DF">
        <w:rPr>
          <w:u w:val="single"/>
        </w:rPr>
        <w:t>Огонь-наш</w:t>
      </w:r>
      <w:proofErr w:type="gramEnd"/>
      <w:r w:rsidRPr="00A125DF">
        <w:rPr>
          <w:u w:val="single"/>
        </w:rPr>
        <w:t xml:space="preserve"> друг, огонь-наш враг»</w:t>
      </w:r>
      <w:r>
        <w:rPr>
          <w:u w:val="single"/>
        </w:rPr>
        <w:t xml:space="preserve"> (1 ч)</w:t>
      </w:r>
      <w:r w:rsidRPr="00A125DF">
        <w:rPr>
          <w:u w:val="single"/>
        </w:rPr>
        <w:t>.</w:t>
      </w:r>
      <w:r w:rsidRPr="007D6C90">
        <w:rPr>
          <w:color w:val="000000"/>
        </w:rPr>
        <w:t xml:space="preserve"> </w:t>
      </w:r>
      <w:r w:rsidRPr="00332ED6">
        <w:rPr>
          <w:color w:val="000000"/>
        </w:rPr>
        <w:t xml:space="preserve">Закрепление знаний, умений и навыков. </w:t>
      </w:r>
    </w:p>
    <w:p w:rsidR="00135CE4" w:rsidRPr="00332ED6" w:rsidRDefault="00135CE4" w:rsidP="00135CE4">
      <w:pPr>
        <w:jc w:val="both"/>
      </w:pPr>
      <w:r w:rsidRPr="00332ED6">
        <w:t xml:space="preserve">        </w:t>
      </w:r>
      <w:r w:rsidRPr="00332ED6">
        <w:rPr>
          <w:b/>
          <w:i/>
        </w:rPr>
        <w:t xml:space="preserve">Практическое занятие: </w:t>
      </w:r>
      <w:r w:rsidRPr="00332ED6">
        <w:t xml:space="preserve">решение теста. </w:t>
      </w:r>
    </w:p>
    <w:p w:rsidR="00135CE4" w:rsidRPr="00332ED6" w:rsidRDefault="00135CE4" w:rsidP="00135CE4">
      <w:pPr>
        <w:jc w:val="both"/>
        <w:rPr>
          <w:b/>
        </w:rPr>
      </w:pPr>
      <w:r w:rsidRPr="00332ED6">
        <w:rPr>
          <w:b/>
          <w:color w:val="000000"/>
          <w:lang w:val="en-US"/>
        </w:rPr>
        <w:t>IV</w:t>
      </w:r>
      <w:r w:rsidRPr="00332ED6">
        <w:rPr>
          <w:b/>
          <w:color w:val="000000"/>
        </w:rPr>
        <w:t xml:space="preserve">. </w:t>
      </w:r>
      <w:r w:rsidRPr="00332ED6">
        <w:rPr>
          <w:b/>
        </w:rPr>
        <w:t>«Прочие опасности»</w:t>
      </w:r>
    </w:p>
    <w:p w:rsidR="00135CE4" w:rsidRPr="00332ED6" w:rsidRDefault="00135CE4" w:rsidP="00135CE4">
      <w:pPr>
        <w:jc w:val="both"/>
        <w:rPr>
          <w:color w:val="000000"/>
        </w:rPr>
      </w:pPr>
      <w:r w:rsidRPr="007D6C90">
        <w:rPr>
          <w:color w:val="000000"/>
          <w:u w:val="single"/>
        </w:rPr>
        <w:t>1. Умей</w:t>
      </w:r>
      <w:r w:rsidRPr="00332ED6">
        <w:rPr>
          <w:color w:val="000000"/>
          <w:u w:val="single"/>
        </w:rPr>
        <w:t xml:space="preserve"> сказать нет! (1 ч). </w:t>
      </w:r>
      <w:r w:rsidRPr="00332ED6">
        <w:rPr>
          <w:color w:val="000000"/>
        </w:rPr>
        <w:t>Овладение навыками уверенного поведения.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lastRenderedPageBreak/>
        <w:t xml:space="preserve">  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 тренинг «Умей сказать нет!»  </w:t>
      </w:r>
    </w:p>
    <w:p w:rsidR="00135CE4" w:rsidRPr="007D6C90" w:rsidRDefault="00135CE4" w:rsidP="00135CE4">
      <w:pPr>
        <w:jc w:val="both"/>
        <w:rPr>
          <w:color w:val="000000"/>
          <w:u w:val="single"/>
        </w:rPr>
      </w:pPr>
      <w:r w:rsidRPr="007D6C90">
        <w:rPr>
          <w:color w:val="000000"/>
          <w:u w:val="single"/>
        </w:rPr>
        <w:t xml:space="preserve">2. «Чтобы вы сделали? (1 ч). 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 xml:space="preserve"> проведение деловой игры «Чтобы вы сделали?»</w:t>
      </w:r>
    </w:p>
    <w:p w:rsidR="00135CE4" w:rsidRPr="00332ED6" w:rsidRDefault="00135CE4" w:rsidP="00135CE4">
      <w:pPr>
        <w:jc w:val="both"/>
        <w:rPr>
          <w:color w:val="000000"/>
        </w:rPr>
      </w:pPr>
      <w:r w:rsidRPr="007D6C90">
        <w:rPr>
          <w:color w:val="000000"/>
          <w:u w:val="single"/>
        </w:rPr>
        <w:t>3.</w:t>
      </w:r>
      <w:r w:rsidRPr="00332ED6">
        <w:rPr>
          <w:color w:val="000000"/>
          <w:u w:val="single"/>
        </w:rPr>
        <w:t xml:space="preserve"> Права ребенка (1ч)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>Каждый ребенок имеет свои права. Знакомство с правами ребенка.</w:t>
      </w:r>
    </w:p>
    <w:p w:rsidR="00135CE4" w:rsidRPr="00332ED6" w:rsidRDefault="00135CE4" w:rsidP="00135CE4">
      <w:pPr>
        <w:jc w:val="both"/>
        <w:rPr>
          <w:color w:val="000000"/>
        </w:rPr>
      </w:pPr>
      <w:r w:rsidRPr="007D6C90">
        <w:rPr>
          <w:color w:val="000000"/>
          <w:u w:val="single"/>
        </w:rPr>
        <w:t>4.  Насилие</w:t>
      </w:r>
      <w:r w:rsidRPr="00332ED6">
        <w:rPr>
          <w:color w:val="000000"/>
          <w:u w:val="single"/>
        </w:rPr>
        <w:t xml:space="preserve"> и закон (1. ч). </w:t>
      </w:r>
      <w:r w:rsidRPr="00332ED6">
        <w:rPr>
          <w:color w:val="000000"/>
        </w:rPr>
        <w:t>Игра или реальная жизнь?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решение</w:t>
      </w:r>
      <w:r w:rsidRPr="00332ED6">
        <w:rPr>
          <w:b/>
          <w:i/>
          <w:color w:val="000000"/>
        </w:rPr>
        <w:t xml:space="preserve"> </w:t>
      </w:r>
      <w:r w:rsidRPr="00332ED6">
        <w:rPr>
          <w:color w:val="000000"/>
        </w:rPr>
        <w:t>и разбор ситуационных задач.</w:t>
      </w:r>
    </w:p>
    <w:p w:rsidR="00135CE4" w:rsidRPr="00332ED6" w:rsidRDefault="00135CE4" w:rsidP="00135CE4">
      <w:pPr>
        <w:jc w:val="both"/>
        <w:rPr>
          <w:color w:val="000000"/>
        </w:rPr>
      </w:pPr>
      <w:r w:rsidRPr="007D6C90">
        <w:rPr>
          <w:color w:val="000000"/>
          <w:u w:val="single"/>
        </w:rPr>
        <w:t>5. Подбор</w:t>
      </w:r>
      <w:r w:rsidRPr="00332ED6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>материала для буклета-памятки (2</w:t>
      </w:r>
      <w:r w:rsidRPr="00332ED6">
        <w:rPr>
          <w:color w:val="000000"/>
          <w:u w:val="single"/>
        </w:rPr>
        <w:t xml:space="preserve"> ч).</w:t>
      </w:r>
    </w:p>
    <w:p w:rsidR="00135CE4" w:rsidRPr="00332ED6" w:rsidRDefault="00135CE4" w:rsidP="00135CE4">
      <w:pPr>
        <w:jc w:val="both"/>
        <w:rPr>
          <w:color w:val="000000"/>
        </w:rPr>
      </w:pPr>
      <w:r w:rsidRPr="007D6C90">
        <w:rPr>
          <w:color w:val="000000"/>
          <w:u w:val="single"/>
        </w:rPr>
        <w:t>6. Итоговое</w:t>
      </w:r>
      <w:r w:rsidRPr="00332ED6">
        <w:rPr>
          <w:color w:val="000000"/>
          <w:u w:val="single"/>
        </w:rPr>
        <w:t xml:space="preserve"> занятие за четыре года обучения (2 ч).</w:t>
      </w:r>
      <w:r w:rsidRPr="00332ED6">
        <w:rPr>
          <w:color w:val="000000"/>
        </w:rPr>
        <w:t xml:space="preserve"> Закрепление знаний, умений и навыков. </w:t>
      </w:r>
    </w:p>
    <w:p w:rsidR="00135CE4" w:rsidRPr="00332ED6" w:rsidRDefault="00135CE4" w:rsidP="00135CE4">
      <w:pPr>
        <w:jc w:val="both"/>
        <w:rPr>
          <w:color w:val="000000"/>
        </w:rPr>
      </w:pPr>
      <w:r w:rsidRPr="00332ED6">
        <w:rPr>
          <w:color w:val="000000"/>
        </w:rPr>
        <w:t xml:space="preserve">         </w:t>
      </w:r>
      <w:r w:rsidRPr="00332ED6">
        <w:rPr>
          <w:b/>
          <w:i/>
          <w:color w:val="000000"/>
        </w:rPr>
        <w:t xml:space="preserve">Практическое занятие: </w:t>
      </w:r>
      <w:r w:rsidRPr="00332ED6">
        <w:rPr>
          <w:color w:val="000000"/>
        </w:rPr>
        <w:t>поход на природу</w:t>
      </w:r>
    </w:p>
    <w:p w:rsidR="00135CE4" w:rsidRDefault="00135CE4" w:rsidP="00135CE4">
      <w:pPr>
        <w:jc w:val="center"/>
        <w:rPr>
          <w:b/>
          <w:i/>
        </w:rPr>
      </w:pPr>
      <w:r w:rsidRPr="00332ED6">
        <w:rPr>
          <w:b/>
          <w:i/>
        </w:rPr>
        <w:t xml:space="preserve">     </w:t>
      </w:r>
    </w:p>
    <w:p w:rsidR="00135CE4" w:rsidRPr="00ED65E8" w:rsidRDefault="00135CE4" w:rsidP="00135CE4">
      <w:pPr>
        <w:jc w:val="center"/>
        <w:rPr>
          <w:rStyle w:val="dash0410005f0431005f0437005f0430005f0446005f0020005f0441005f043f005f0438005f0441005f043a005f0430005f005fchar1char1"/>
          <w:b/>
        </w:rPr>
      </w:pPr>
      <w:r w:rsidRPr="00332ED6">
        <w:rPr>
          <w:b/>
          <w:i/>
        </w:rPr>
        <w:t xml:space="preserve">  </w:t>
      </w:r>
      <w:r w:rsidRPr="00ED65E8">
        <w:rPr>
          <w:rStyle w:val="dash0410005f0431005f0437005f0430005f0446005f0020005f0441005f043f005f0438005f0441005f043a005f0430005f005fchar1char1"/>
          <w:b/>
        </w:rPr>
        <w:t>3 Тематическое планирование</w:t>
      </w:r>
    </w:p>
    <w:p w:rsidR="00135CE4" w:rsidRDefault="00135CE4" w:rsidP="00135CE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1 класс</w:t>
      </w:r>
    </w:p>
    <w:p w:rsidR="00135CE4" w:rsidRPr="00332ED6" w:rsidRDefault="00135CE4" w:rsidP="00135CE4">
      <w:pPr>
        <w:outlineLvl w:val="0"/>
      </w:pPr>
    </w:p>
    <w:tbl>
      <w:tblPr>
        <w:tblpPr w:leftFromText="180" w:rightFromText="180" w:vertAnchor="text" w:horzAnchor="margin" w:tblpXSpec="center" w:tblpY="11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694"/>
        <w:gridCol w:w="5528"/>
      </w:tblGrid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Темы, входящие в разделы программы</w:t>
            </w:r>
          </w:p>
        </w:tc>
        <w:tc>
          <w:tcPr>
            <w:tcW w:w="2694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Основное содержание по темам</w:t>
            </w:r>
          </w:p>
        </w:tc>
        <w:tc>
          <w:tcPr>
            <w:tcW w:w="5528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135CE4" w:rsidRPr="008F4255" w:rsidTr="006D709D">
        <w:trPr>
          <w:trHeight w:val="1994"/>
        </w:trPr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>
              <w:rPr>
                <w:color w:val="000000"/>
              </w:rPr>
              <w:t xml:space="preserve">Вводное занятие. </w:t>
            </w:r>
            <w:r w:rsidRPr="005C6EBC">
              <w:rPr>
                <w:b/>
                <w:color w:val="000000"/>
              </w:rPr>
              <w:t>1 ч</w:t>
            </w:r>
            <w:r>
              <w:rPr>
                <w:color w:val="000000"/>
              </w:rPr>
              <w:t>.</w:t>
            </w:r>
          </w:p>
        </w:tc>
        <w:tc>
          <w:tcPr>
            <w:tcW w:w="2694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color w:val="000000"/>
              </w:rPr>
              <w:t>Ознакомление обучающихся с программой «Мир безопасности».</w:t>
            </w:r>
          </w:p>
        </w:tc>
        <w:tc>
          <w:tcPr>
            <w:tcW w:w="5528" w:type="dxa"/>
          </w:tcPr>
          <w:p w:rsidR="00135CE4" w:rsidRPr="00332ED6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Коммуникативные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Инициативное сотрудничество в поиске и сборе информации.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 xml:space="preserve"> Личностные</w:t>
            </w:r>
          </w:p>
          <w:p w:rsidR="00135CE4" w:rsidRPr="00332ED6" w:rsidRDefault="00135CE4" w:rsidP="006D709D">
            <w:r w:rsidRPr="00332ED6">
              <w:t xml:space="preserve">Самоопределение </w:t>
            </w:r>
          </w:p>
          <w:p w:rsidR="00135CE4" w:rsidRPr="00332ED6" w:rsidRDefault="00135CE4" w:rsidP="006D709D">
            <w:r w:rsidRPr="00332ED6">
              <w:t>(мотивация учения, формирование основ гражданской идентичности личности).</w:t>
            </w:r>
          </w:p>
          <w:p w:rsidR="00135CE4" w:rsidRPr="005C6EBC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</w:p>
        </w:tc>
      </w:tr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  <w:color w:val="000000"/>
              </w:rPr>
              <w:t>«Зеленый огонек»</w:t>
            </w:r>
            <w:r>
              <w:rPr>
                <w:b/>
                <w:color w:val="000000"/>
              </w:rPr>
              <w:t xml:space="preserve"> 8ч</w:t>
            </w:r>
          </w:p>
        </w:tc>
        <w:tc>
          <w:tcPr>
            <w:tcW w:w="2694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Безопасный путь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Родной уголок. Поселок, где мы живем».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Движение пешеходов по улицам и дорогам.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Общие правила перехода улиц и дорог.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Дорожные знаки.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Где можно играть?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Мы пассажиры.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Обобщающее занятие «Посвящение в пешеходы». </w:t>
            </w:r>
          </w:p>
        </w:tc>
        <w:tc>
          <w:tcPr>
            <w:tcW w:w="5528" w:type="dxa"/>
          </w:tcPr>
          <w:p w:rsidR="00135CE4" w:rsidRPr="00332ED6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Коммуникативные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color w:val="000000"/>
              </w:rPr>
              <w:t xml:space="preserve"> Умение подчиняться правилам.</w:t>
            </w:r>
          </w:p>
          <w:p w:rsidR="00135CE4" w:rsidRPr="00332ED6" w:rsidRDefault="00135CE4" w:rsidP="006D709D">
            <w:pPr>
              <w:rPr>
                <w:b/>
              </w:rPr>
            </w:pPr>
            <w:r w:rsidRPr="00332ED6">
              <w:rPr>
                <w:b/>
              </w:rPr>
              <w:t>Познавательные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Анализ объектов с целью выделения в них существенных признаков.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Личностные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Оценивать жизненные ситуации и поступки героев художественных текстов с точки зрения общечеловеческих норм.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Регулятивные</w:t>
            </w:r>
          </w:p>
          <w:p w:rsidR="00135CE4" w:rsidRPr="00332ED6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32ED6">
              <w:t>Определять  план выполнения заданий на занятии, жизненных ситуациях под руководством учителя.</w:t>
            </w:r>
          </w:p>
          <w:p w:rsidR="00135CE4" w:rsidRPr="00332ED6" w:rsidRDefault="00135CE4" w:rsidP="006D709D">
            <w:pPr>
              <w:jc w:val="both"/>
            </w:pPr>
            <w:r w:rsidRPr="00332ED6">
              <w:t>Организовывать свое рабочее место под руководством учителя.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Личностные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Ценить и принимать базовые ценности  «безопасность», «самосохранение».</w:t>
            </w:r>
          </w:p>
          <w:p w:rsidR="00135CE4" w:rsidRPr="00332ED6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Коммуникативные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1.Умение согласованно работать в группе.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2. Взаимодействие и сотрудничество.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3.Умение подчиняться правилам.</w:t>
            </w:r>
          </w:p>
          <w:p w:rsidR="00135CE4" w:rsidRPr="00332ED6" w:rsidRDefault="00135CE4" w:rsidP="006D709D">
            <w:pPr>
              <w:jc w:val="both"/>
            </w:pPr>
            <w:r w:rsidRPr="00332ED6">
              <w:t>4. Разрешение конфликтов.</w:t>
            </w:r>
          </w:p>
          <w:p w:rsidR="00135CE4" w:rsidRPr="00332ED6" w:rsidRDefault="00135CE4" w:rsidP="006D709D">
            <w:pPr>
              <w:jc w:val="both"/>
            </w:pPr>
          </w:p>
        </w:tc>
      </w:tr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</w:rPr>
              <w:t>«Моё здоровье»</w:t>
            </w:r>
            <w:r>
              <w:rPr>
                <w:b/>
              </w:rPr>
              <w:t xml:space="preserve"> 7</w:t>
            </w:r>
          </w:p>
        </w:tc>
        <w:tc>
          <w:tcPr>
            <w:tcW w:w="2694" w:type="dxa"/>
          </w:tcPr>
          <w:p w:rsidR="00135CE4" w:rsidRPr="00332ED6" w:rsidRDefault="00135CE4" w:rsidP="006D709D">
            <w:pPr>
              <w:rPr>
                <w:i/>
                <w:color w:val="000000"/>
              </w:rPr>
            </w:pPr>
            <w:r w:rsidRPr="00332ED6">
              <w:t>Что значит «здоровый человек»</w:t>
            </w:r>
          </w:p>
          <w:p w:rsidR="00135CE4" w:rsidRPr="00332ED6" w:rsidRDefault="00135CE4" w:rsidP="006D709D">
            <w:r w:rsidRPr="00332ED6">
              <w:t xml:space="preserve">В гостях у </w:t>
            </w:r>
            <w:proofErr w:type="spellStart"/>
            <w:r w:rsidRPr="00332ED6">
              <w:t>витаминки</w:t>
            </w:r>
            <w:proofErr w:type="spellEnd"/>
          </w:p>
          <w:p w:rsidR="00135CE4" w:rsidRPr="00332ED6" w:rsidRDefault="00135CE4" w:rsidP="006D709D">
            <w:r w:rsidRPr="00332ED6">
              <w:lastRenderedPageBreak/>
              <w:t>Режим дня</w:t>
            </w:r>
          </w:p>
          <w:p w:rsidR="00135CE4" w:rsidRPr="00332ED6" w:rsidRDefault="00135CE4" w:rsidP="006D709D">
            <w:r w:rsidRPr="00332ED6">
              <w:t>Подвижные игры</w:t>
            </w:r>
          </w:p>
          <w:p w:rsidR="00135CE4" w:rsidRPr="00332ED6" w:rsidRDefault="00135CE4" w:rsidP="006D709D">
            <w:pPr>
              <w:rPr>
                <w:i/>
                <w:color w:val="000000"/>
              </w:rPr>
            </w:pPr>
            <w:r w:rsidRPr="00332ED6">
              <w:t>Веселые старты</w:t>
            </w:r>
          </w:p>
        </w:tc>
        <w:tc>
          <w:tcPr>
            <w:tcW w:w="5528" w:type="dxa"/>
          </w:tcPr>
          <w:p w:rsidR="00135CE4" w:rsidRPr="00332ED6" w:rsidRDefault="00135CE4" w:rsidP="006D709D">
            <w:pPr>
              <w:rPr>
                <w:b/>
              </w:rPr>
            </w:pPr>
            <w:r w:rsidRPr="00332ED6">
              <w:rPr>
                <w:b/>
              </w:rPr>
              <w:lastRenderedPageBreak/>
              <w:t>Познавательные</w:t>
            </w:r>
          </w:p>
          <w:p w:rsidR="00135CE4" w:rsidRPr="00332ED6" w:rsidRDefault="00135CE4" w:rsidP="006D709D">
            <w:r w:rsidRPr="00332ED6">
              <w:t xml:space="preserve">Анализ объектов с целью выделения в них существенных признаков. Подведение под понятие </w:t>
            </w:r>
            <w:r w:rsidRPr="00332ED6">
              <w:lastRenderedPageBreak/>
              <w:t>на основе распознавания объектов.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Личностные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Осознание здорового образа жизни, необходимость физической подготовки.</w:t>
            </w:r>
          </w:p>
          <w:p w:rsidR="00135CE4" w:rsidRPr="00332ED6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Коммуникативные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Умение согласованно работать в группе; взаимодействие и сотрудничество, управление поведением партнера, оценка действий партнера</w:t>
            </w:r>
            <w:proofErr w:type="gramStart"/>
            <w:r w:rsidRPr="00332ED6">
              <w:t>..</w:t>
            </w:r>
            <w:proofErr w:type="gramEnd"/>
          </w:p>
        </w:tc>
      </w:tr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rPr>
                <w:rFonts w:eastAsia="Dotum"/>
                <w:b/>
                <w:bCs/>
                <w:shd w:val="clear" w:color="auto" w:fill="FFFFFF"/>
              </w:rPr>
            </w:pPr>
            <w:r>
              <w:rPr>
                <w:b/>
                <w:color w:val="000000"/>
              </w:rPr>
              <w:lastRenderedPageBreak/>
              <w:t>«</w:t>
            </w:r>
            <w:r w:rsidRPr="00332ED6">
              <w:rPr>
                <w:b/>
                <w:color w:val="000000"/>
              </w:rPr>
              <w:t xml:space="preserve">Огонь </w:t>
            </w:r>
            <w:r>
              <w:rPr>
                <w:b/>
                <w:color w:val="000000"/>
              </w:rPr>
              <w:t>р</w:t>
            </w:r>
            <w:r w:rsidRPr="00332ED6">
              <w:rPr>
                <w:b/>
                <w:color w:val="000000"/>
              </w:rPr>
              <w:t>ядо</w:t>
            </w:r>
            <w:r>
              <w:rPr>
                <w:b/>
                <w:color w:val="000000"/>
              </w:rPr>
              <w:t>м» 10</w:t>
            </w:r>
          </w:p>
        </w:tc>
        <w:tc>
          <w:tcPr>
            <w:tcW w:w="2694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Огонь – друг, огонь – враг.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Пожароопасные предметы. 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Не играй с огнем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Правила поведения при пожаре в школе и дома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Подготовка и проведение учебной эвакуации «Пожар в школе».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Профессия Пожарник» </w:t>
            </w:r>
            <w:r w:rsidRPr="00332ED6">
              <w:rPr>
                <w:color w:val="000000"/>
              </w:rPr>
              <w:t>Пожарник – герой, он с огнем вступает в бой»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Пожарные тушат огонь</w:t>
            </w:r>
            <w:proofErr w:type="gramStart"/>
            <w:r w:rsidRPr="00332ED6">
              <w:rPr>
                <w:color w:val="000000"/>
              </w:rPr>
              <w:t>.</w:t>
            </w:r>
            <w:proofErr w:type="gramEnd"/>
            <w:r w:rsidRPr="00332ED6">
              <w:rPr>
                <w:color w:val="000000"/>
              </w:rPr>
              <w:t xml:space="preserve"> (</w:t>
            </w:r>
            <w:proofErr w:type="gramStart"/>
            <w:r w:rsidRPr="00332ED6">
              <w:rPr>
                <w:color w:val="000000"/>
              </w:rPr>
              <w:t>с</w:t>
            </w:r>
            <w:proofErr w:type="gramEnd"/>
            <w:r w:rsidRPr="00332ED6">
              <w:rPr>
                <w:color w:val="000000"/>
              </w:rPr>
              <w:t>южетное рисование)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Система оповещения при пожаре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Спортивное соревнование «Я б в пожарники пошел, пусть меня научат»</w:t>
            </w:r>
          </w:p>
        </w:tc>
        <w:tc>
          <w:tcPr>
            <w:tcW w:w="5528" w:type="dxa"/>
          </w:tcPr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Личностные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Ценить и приним</w:t>
            </w:r>
            <w:r>
              <w:t xml:space="preserve">ать следующие базовые ценности </w:t>
            </w:r>
            <w:r w:rsidRPr="00332ED6">
              <w:t>добро», «природа»; оценивать жизненные ситуации с точки зрения общечеловеческих норм.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proofErr w:type="spellStart"/>
            <w:r w:rsidRPr="00332ED6">
              <w:rPr>
                <w:b/>
              </w:rPr>
              <w:t>Познаательные</w:t>
            </w:r>
            <w:proofErr w:type="spellEnd"/>
            <w:r w:rsidRPr="00332ED6">
              <w:rPr>
                <w:b/>
              </w:rPr>
              <w:t xml:space="preserve"> </w:t>
            </w:r>
          </w:p>
          <w:p w:rsidR="00135CE4" w:rsidRDefault="00135CE4" w:rsidP="006D709D">
            <w:pPr>
              <w:jc w:val="both"/>
            </w:pPr>
            <w:r w:rsidRPr="00332ED6">
              <w:t>Формулирование познавательной цели; поиск и выделение информации.</w:t>
            </w:r>
          </w:p>
          <w:p w:rsidR="00135CE4" w:rsidRPr="00332ED6" w:rsidRDefault="00135CE4" w:rsidP="006D709D">
            <w:pPr>
              <w:jc w:val="both"/>
            </w:pPr>
            <w:r w:rsidRPr="00332ED6">
              <w:t>Наблюдать и делать выводы.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Регулятивные</w:t>
            </w:r>
          </w:p>
          <w:p w:rsidR="00135CE4" w:rsidRDefault="00135CE4" w:rsidP="006D709D">
            <w:pPr>
              <w:jc w:val="both"/>
            </w:pPr>
            <w:r w:rsidRPr="00332ED6">
              <w:t>Планирование результата; составление плана последовательности действий.</w:t>
            </w:r>
          </w:p>
          <w:p w:rsidR="00135CE4" w:rsidRPr="00332ED6" w:rsidRDefault="00135CE4" w:rsidP="006D709D">
            <w:pPr>
              <w:jc w:val="both"/>
            </w:pPr>
            <w:r w:rsidRPr="00332ED6">
              <w:t>Организация своего рабочего места под руководством учителя;</w:t>
            </w:r>
          </w:p>
          <w:p w:rsidR="00135CE4" w:rsidRPr="00332ED6" w:rsidRDefault="00135CE4" w:rsidP="006D709D">
            <w:pPr>
              <w:jc w:val="both"/>
            </w:pPr>
            <w:r w:rsidRPr="00332ED6">
              <w:t>Определять цель выполнения заданий в жизненной ситуации под руководством учителя.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Коммуникативные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Определение цели, функции участников, способов взаимодействия.</w:t>
            </w:r>
          </w:p>
          <w:p w:rsidR="00135CE4" w:rsidRPr="00332ED6" w:rsidRDefault="00135CE4" w:rsidP="006D709D">
            <w:pPr>
              <w:jc w:val="both"/>
            </w:pPr>
            <w:r w:rsidRPr="00332ED6">
              <w:t>Участвовать в диалоге на экскурсии,  задавать вопросы, соблюдать простейшие нормы речевого этикета: здороваться, прощаться, благодарить.</w:t>
            </w:r>
          </w:p>
          <w:p w:rsidR="00135CE4" w:rsidRPr="00332ED6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32ED6">
              <w:rPr>
                <w:b/>
                <w:color w:val="000000"/>
              </w:rPr>
              <w:t>Коммуникативные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1.Умение согласованно работать в группе.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2. Взаимодействие и сотрудничество;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3.Умение подчиняться правилам</w:t>
            </w:r>
            <w:proofErr w:type="gramStart"/>
            <w:r w:rsidRPr="00332ED6">
              <w:rPr>
                <w:color w:val="000000"/>
              </w:rPr>
              <w:t xml:space="preserve"> .</w:t>
            </w:r>
            <w:proofErr w:type="gramEnd"/>
            <w:r w:rsidRPr="00332ED6">
              <w:rPr>
                <w:color w:val="000000"/>
              </w:rPr>
              <w:t>;</w:t>
            </w:r>
          </w:p>
          <w:p w:rsidR="00135CE4" w:rsidRPr="00332ED6" w:rsidRDefault="00135CE4" w:rsidP="006D709D">
            <w:pPr>
              <w:jc w:val="both"/>
            </w:pPr>
            <w:r w:rsidRPr="00332ED6">
              <w:t>4. Разрешение конфликтов;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Личностные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Ценить и принимать базовые ценности  «безопасность», «самосохранение».</w:t>
            </w:r>
          </w:p>
        </w:tc>
      </w:tr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</w:rPr>
              <w:t>«Прочие опасности»</w:t>
            </w:r>
            <w:r>
              <w:rPr>
                <w:b/>
              </w:rPr>
              <w:t xml:space="preserve"> 7</w:t>
            </w:r>
          </w:p>
        </w:tc>
        <w:tc>
          <w:tcPr>
            <w:tcW w:w="2694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Правила поведение на улице. Правила предосторожности.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Правила  предосторожности в транспорте.   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Правила поведения  в подъезде.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Правила поведения в гостях.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Правила поведения «Один дома».</w:t>
            </w:r>
          </w:p>
        </w:tc>
        <w:tc>
          <w:tcPr>
            <w:tcW w:w="5528" w:type="dxa"/>
          </w:tcPr>
          <w:p w:rsidR="00135CE4" w:rsidRPr="00332ED6" w:rsidRDefault="00135CE4" w:rsidP="006D709D">
            <w:pPr>
              <w:rPr>
                <w:b/>
              </w:rPr>
            </w:pPr>
            <w:r w:rsidRPr="00332ED6">
              <w:rPr>
                <w:b/>
              </w:rPr>
              <w:t>Регулятивные</w:t>
            </w:r>
          </w:p>
          <w:p w:rsidR="00135CE4" w:rsidRPr="00332ED6" w:rsidRDefault="00135CE4" w:rsidP="006D709D">
            <w:r w:rsidRPr="00332ED6">
              <w:t>Планирование результата; составление плана последовательности действий.</w:t>
            </w:r>
          </w:p>
          <w:p w:rsidR="00135CE4" w:rsidRPr="00332ED6" w:rsidRDefault="00135CE4" w:rsidP="006D709D"/>
        </w:tc>
      </w:tr>
      <w:tr w:rsidR="00135CE4" w:rsidRPr="008F4255" w:rsidTr="006D709D">
        <w:tc>
          <w:tcPr>
            <w:tcW w:w="1809" w:type="dxa"/>
          </w:tcPr>
          <w:p w:rsidR="00135CE4" w:rsidRPr="00332ED6" w:rsidRDefault="00135CE4" w:rsidP="006D709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694" w:type="dxa"/>
          </w:tcPr>
          <w:p w:rsidR="00135CE4" w:rsidRPr="005C6EBC" w:rsidRDefault="00135CE4" w:rsidP="006D709D">
            <w:pPr>
              <w:rPr>
                <w:b/>
                <w:color w:val="000000"/>
              </w:rPr>
            </w:pPr>
            <w:r w:rsidRPr="005C6EBC">
              <w:rPr>
                <w:b/>
                <w:color w:val="000000"/>
              </w:rPr>
              <w:t>33</w:t>
            </w:r>
          </w:p>
        </w:tc>
        <w:tc>
          <w:tcPr>
            <w:tcW w:w="5528" w:type="dxa"/>
          </w:tcPr>
          <w:p w:rsidR="00135CE4" w:rsidRPr="00332ED6" w:rsidRDefault="00135CE4" w:rsidP="006D709D">
            <w:pPr>
              <w:rPr>
                <w:b/>
              </w:rPr>
            </w:pPr>
          </w:p>
        </w:tc>
      </w:tr>
    </w:tbl>
    <w:p w:rsidR="00135CE4" w:rsidRDefault="00135CE4" w:rsidP="00135CE4"/>
    <w:p w:rsidR="00135CE4" w:rsidRDefault="00135CE4" w:rsidP="00135CE4"/>
    <w:p w:rsidR="00135CE4" w:rsidRDefault="00135CE4" w:rsidP="00135CE4">
      <w:pPr>
        <w:rPr>
          <w:sz w:val="28"/>
          <w:szCs w:val="28"/>
        </w:rPr>
      </w:pPr>
      <w:r w:rsidRPr="005C6EBC">
        <w:rPr>
          <w:b/>
          <w:sz w:val="28"/>
          <w:szCs w:val="28"/>
        </w:rPr>
        <w:lastRenderedPageBreak/>
        <w:t>2 класс</w:t>
      </w:r>
    </w:p>
    <w:p w:rsidR="00135CE4" w:rsidRPr="005C6EBC" w:rsidRDefault="00135CE4" w:rsidP="00135CE4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1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694"/>
        <w:gridCol w:w="5528"/>
      </w:tblGrid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Темы, входящие в разделы программы</w:t>
            </w:r>
          </w:p>
        </w:tc>
        <w:tc>
          <w:tcPr>
            <w:tcW w:w="2694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Основное содержание по темам</w:t>
            </w:r>
          </w:p>
        </w:tc>
        <w:tc>
          <w:tcPr>
            <w:tcW w:w="5528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135CE4" w:rsidRPr="008F4255" w:rsidTr="006D709D">
        <w:tc>
          <w:tcPr>
            <w:tcW w:w="1809" w:type="dxa"/>
          </w:tcPr>
          <w:p w:rsidR="00135CE4" w:rsidRPr="00C95C53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C95C53">
              <w:rPr>
                <w:color w:val="000000"/>
              </w:rPr>
              <w:t xml:space="preserve">Вводное занятие. </w:t>
            </w:r>
            <w:r w:rsidRPr="00C95C53">
              <w:rPr>
                <w:b/>
                <w:color w:val="000000"/>
              </w:rPr>
              <w:t>1ч</w:t>
            </w:r>
          </w:p>
        </w:tc>
        <w:tc>
          <w:tcPr>
            <w:tcW w:w="2694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</w:p>
        </w:tc>
        <w:tc>
          <w:tcPr>
            <w:tcW w:w="5528" w:type="dxa"/>
          </w:tcPr>
          <w:p w:rsidR="00135CE4" w:rsidRPr="000054A9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054A9">
              <w:rPr>
                <w:b/>
                <w:color w:val="000000"/>
              </w:rPr>
              <w:t>Коммуникативные</w:t>
            </w:r>
          </w:p>
          <w:p w:rsidR="00135CE4" w:rsidRPr="000054A9" w:rsidRDefault="00135CE4" w:rsidP="006D709D">
            <w:r w:rsidRPr="000054A9">
              <w:t>Инициативное сотрудничество в поиске и сборе информации.</w:t>
            </w:r>
          </w:p>
          <w:p w:rsidR="00135CE4" w:rsidRPr="000054A9" w:rsidRDefault="00135CE4" w:rsidP="006D709D">
            <w:pPr>
              <w:rPr>
                <w:b/>
              </w:rPr>
            </w:pPr>
            <w:r w:rsidRPr="000054A9">
              <w:rPr>
                <w:b/>
              </w:rPr>
              <w:t xml:space="preserve"> Личностные</w:t>
            </w:r>
          </w:p>
          <w:p w:rsidR="00135CE4" w:rsidRPr="008F4255" w:rsidRDefault="00135CE4" w:rsidP="006D709D">
            <w:pPr>
              <w:widowControl w:val="0"/>
              <w:rPr>
                <w:rFonts w:eastAsia="Dotum"/>
                <w:b/>
                <w:bCs/>
                <w:shd w:val="clear" w:color="auto" w:fill="FFFFFF"/>
              </w:rPr>
            </w:pPr>
            <w:r w:rsidRPr="00D56BAA">
              <w:t>Самоопределение (мотивация учения, формирование основ гражданской идентичности личности).</w:t>
            </w:r>
          </w:p>
        </w:tc>
      </w:tr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5C6EBC">
              <w:rPr>
                <w:rFonts w:eastAsia="Dotum"/>
                <w:b/>
                <w:bCs/>
                <w:shd w:val="clear" w:color="auto" w:fill="FFFFFF"/>
              </w:rPr>
              <w:t>«Зеленый огонек»</w:t>
            </w:r>
            <w:r>
              <w:rPr>
                <w:rFonts w:eastAsia="Dotum"/>
                <w:b/>
                <w:bCs/>
                <w:shd w:val="clear" w:color="auto" w:fill="FFFFFF"/>
              </w:rPr>
              <w:t xml:space="preserve"> 8ч</w:t>
            </w:r>
          </w:p>
        </w:tc>
        <w:tc>
          <w:tcPr>
            <w:tcW w:w="2694" w:type="dxa"/>
          </w:tcPr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Основные правила поведения учащихся на улице, дороге.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Элементы улиц и дорог.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Движение пешеходов по улицам и дорогам.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Дорожные знаки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История возникновения светофора. Виды и сигналы светофора.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Правила ожидания транспорта на остановке. Переход дороги при выходе из транспорта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Музыкальный перекресток. Стихи и песни про ПДД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Изготовление альбома «Дорожные знаки</w:t>
            </w:r>
          </w:p>
        </w:tc>
        <w:tc>
          <w:tcPr>
            <w:tcW w:w="5528" w:type="dxa"/>
          </w:tcPr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Регулятивные</w:t>
            </w:r>
          </w:p>
          <w:p w:rsidR="00135CE4" w:rsidRPr="00D56BAA" w:rsidRDefault="00135CE4" w:rsidP="006D709D">
            <w:r w:rsidRPr="00D56BAA">
              <w:t>Планирование результата; составление плана последовательности.</w:t>
            </w:r>
          </w:p>
          <w:p w:rsidR="00135CE4" w:rsidRPr="00D56BAA" w:rsidRDefault="00135CE4" w:rsidP="006D709D">
            <w:pPr>
              <w:rPr>
                <w:b/>
              </w:rPr>
            </w:pPr>
            <w:r>
              <w:rPr>
                <w:b/>
              </w:rPr>
              <w:t>К</w:t>
            </w:r>
            <w:r w:rsidRPr="00D56BAA">
              <w:rPr>
                <w:b/>
              </w:rPr>
              <w:t>оммуникативные</w:t>
            </w:r>
          </w:p>
          <w:p w:rsidR="00135CE4" w:rsidRDefault="00135CE4" w:rsidP="006D709D">
            <w:r w:rsidRPr="00D56BAA">
              <w:t>Участвовать в диалоге, слушать и понимать других, высказывать свою точку зрения  на события, поступки.</w:t>
            </w:r>
          </w:p>
          <w:p w:rsidR="00135CE4" w:rsidRPr="00D56BAA" w:rsidRDefault="00135CE4" w:rsidP="006D709D">
            <w:r w:rsidRPr="00D56BAA">
              <w:t>Соблюдать  нормы речевого этикета.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 xml:space="preserve">Познавательные </w:t>
            </w:r>
          </w:p>
          <w:p w:rsidR="00135CE4" w:rsidRPr="00D56BAA" w:rsidRDefault="00135CE4" w:rsidP="006D709D">
            <w:r w:rsidRPr="00D56BAA">
              <w:t>Наблюдать и делать самостоятельные выводы.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Личностные</w:t>
            </w:r>
          </w:p>
          <w:p w:rsidR="00135CE4" w:rsidRDefault="00135CE4" w:rsidP="006D709D">
            <w:r w:rsidRPr="00D56BAA">
              <w:t>Уважение к пешеходам.</w:t>
            </w:r>
          </w:p>
          <w:p w:rsidR="00135CE4" w:rsidRPr="00D56BAA" w:rsidRDefault="00135CE4" w:rsidP="006D709D">
            <w:r w:rsidRPr="00D56BAA">
              <w:t>Оценивать жизненные ситуации и поступки героев художественных текстов с точки зрения общечеловеческих норм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Познавательные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t>Анализ объектов с целью выделения в них существенных признаков.</w:t>
            </w:r>
          </w:p>
          <w:p w:rsidR="00135CE4" w:rsidRPr="00D56BAA" w:rsidRDefault="00135CE4" w:rsidP="006D709D"/>
        </w:tc>
      </w:tr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5C3571">
              <w:rPr>
                <w:rFonts w:eastAsia="Dotum"/>
                <w:b/>
                <w:bCs/>
                <w:shd w:val="clear" w:color="auto" w:fill="FFFFFF"/>
              </w:rPr>
              <w:t>«Мое здоровье»</w:t>
            </w:r>
            <w:r>
              <w:rPr>
                <w:rFonts w:eastAsia="Dotum"/>
                <w:b/>
                <w:bCs/>
                <w:shd w:val="clear" w:color="auto" w:fill="FFFFFF"/>
              </w:rPr>
              <w:t xml:space="preserve"> 7ч</w:t>
            </w:r>
          </w:p>
        </w:tc>
        <w:tc>
          <w:tcPr>
            <w:tcW w:w="2694" w:type="dxa"/>
          </w:tcPr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t>В царстве гигиены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t>Что такое привычки. Какие бывают привычки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t>Будь здоров. Составление памятки здорового человека.</w:t>
            </w:r>
          </w:p>
          <w:p w:rsidR="00135CE4" w:rsidRPr="00C95C53" w:rsidRDefault="00135CE4" w:rsidP="006D709D">
            <w:r w:rsidRPr="00C95C53">
              <w:t>Движение – жизнь. Подвижные игры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t>Подвижные игры в спортзале.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t>Прогулка «Вместе весело шагать».</w:t>
            </w:r>
          </w:p>
        </w:tc>
        <w:tc>
          <w:tcPr>
            <w:tcW w:w="5528" w:type="dxa"/>
          </w:tcPr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Личностные</w:t>
            </w:r>
          </w:p>
          <w:p w:rsidR="00135CE4" w:rsidRPr="00D56BAA" w:rsidRDefault="00135CE4" w:rsidP="006D709D">
            <w:r w:rsidRPr="00D56BAA">
              <w:t>Освоение личностного смысла учения, желание продолжать свою учебу.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Регулятивные</w:t>
            </w:r>
          </w:p>
          <w:p w:rsidR="00135CE4" w:rsidRPr="00D56BAA" w:rsidRDefault="00135CE4" w:rsidP="006D709D">
            <w:r w:rsidRPr="00D56BAA">
              <w:t>Планирование.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Познавательные</w:t>
            </w:r>
          </w:p>
          <w:p w:rsidR="00135CE4" w:rsidRPr="00D56BAA" w:rsidRDefault="00135CE4" w:rsidP="006D709D">
            <w:r w:rsidRPr="00D56BAA">
              <w:t>Анализ объектов.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Коммуникативные</w:t>
            </w:r>
          </w:p>
          <w:p w:rsidR="00135CE4" w:rsidRPr="00D56BAA" w:rsidRDefault="00135CE4" w:rsidP="006D709D">
            <w:r w:rsidRPr="00D56BAA">
              <w:t>Умение согласованно работать в группе.</w:t>
            </w:r>
          </w:p>
          <w:p w:rsidR="00135CE4" w:rsidRPr="00D56BAA" w:rsidRDefault="00135CE4" w:rsidP="006D709D">
            <w:r w:rsidRPr="00D56BAA">
              <w:t>Взаимодействие и сотрудничество.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Личностные</w:t>
            </w:r>
          </w:p>
          <w:p w:rsidR="00135CE4" w:rsidRPr="00D56BAA" w:rsidRDefault="00135CE4" w:rsidP="006D709D">
            <w:pPr>
              <w:rPr>
                <w:color w:val="000000"/>
              </w:rPr>
            </w:pPr>
            <w:r w:rsidRPr="00D56BAA">
              <w:t>Осознание здорового образа жизни. Необходимость соблюдения гигиенических правил.  Навыки безопасного образа жизни.</w:t>
            </w:r>
          </w:p>
          <w:p w:rsidR="00135CE4" w:rsidRPr="00D56BAA" w:rsidRDefault="00135CE4" w:rsidP="006D709D">
            <w:r w:rsidRPr="00D56BAA">
              <w:t>Ценить и принимать базовые ценности  «безопасность», «самосохранение».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Регулятивные</w:t>
            </w:r>
          </w:p>
          <w:p w:rsidR="00135CE4" w:rsidRPr="00D56BAA" w:rsidRDefault="00135CE4" w:rsidP="006D709D">
            <w:r w:rsidRPr="00D56BAA">
              <w:lastRenderedPageBreak/>
              <w:t>Осуществление контроля процесса и результатов деятельности.</w:t>
            </w:r>
          </w:p>
          <w:p w:rsidR="00135CE4" w:rsidRPr="00D56BAA" w:rsidRDefault="00135CE4" w:rsidP="006D709D"/>
        </w:tc>
      </w:tr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5C3571">
              <w:rPr>
                <w:rFonts w:eastAsia="Dotum"/>
                <w:b/>
                <w:bCs/>
                <w:shd w:val="clear" w:color="auto" w:fill="FFFFFF"/>
              </w:rPr>
              <w:lastRenderedPageBreak/>
              <w:t>«Огонь рядом»</w:t>
            </w:r>
            <w:r>
              <w:rPr>
                <w:rFonts w:eastAsia="Dotum"/>
                <w:b/>
                <w:bCs/>
                <w:shd w:val="clear" w:color="auto" w:fill="FFFFFF"/>
              </w:rPr>
              <w:t xml:space="preserve"> 10ч</w:t>
            </w:r>
          </w:p>
        </w:tc>
        <w:tc>
          <w:tcPr>
            <w:tcW w:w="2694" w:type="dxa"/>
          </w:tcPr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Правила пожарной безопасности в быту.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Беседа «</w:t>
            </w:r>
            <w:proofErr w:type="gramStart"/>
            <w:r w:rsidRPr="00C95C53">
              <w:rPr>
                <w:color w:val="000000"/>
              </w:rPr>
              <w:t>Тили-бом</w:t>
            </w:r>
            <w:proofErr w:type="gramEnd"/>
            <w:r w:rsidRPr="00C95C53">
              <w:rPr>
                <w:color w:val="000000"/>
              </w:rPr>
              <w:t xml:space="preserve">, тили-бом. Почему загорелся Кошкин дом?». 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Осторожно электричество.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t>Подготовка и проведение игры-практикума «Пожар в доме напротив».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Ожоги. Как оказать первую помощь при ожогах.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Чтение и обсуждение художественных произведений о пожаре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t>Как  вести себя при пожаре.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Подготовка и проведение игры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 xml:space="preserve"> «Поле безопасных чудес».</w:t>
            </w:r>
          </w:p>
        </w:tc>
        <w:tc>
          <w:tcPr>
            <w:tcW w:w="5528" w:type="dxa"/>
          </w:tcPr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Регулятивные</w:t>
            </w:r>
          </w:p>
          <w:p w:rsidR="00135CE4" w:rsidRPr="00D56BAA" w:rsidRDefault="00135CE4" w:rsidP="006D709D">
            <w:r w:rsidRPr="00D56BAA">
              <w:t>Планирование результата; составление плана последовательности действий.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Личностные</w:t>
            </w:r>
          </w:p>
          <w:p w:rsidR="00135CE4" w:rsidRPr="00D56BAA" w:rsidRDefault="00135CE4" w:rsidP="006D709D">
            <w:r w:rsidRPr="00D56BAA">
              <w:t>Оценивать жизненные ситуации и поступки героев художественных текстов с точки зрения общечеловеческих норм.</w:t>
            </w:r>
          </w:p>
          <w:p w:rsidR="00135CE4" w:rsidRPr="00D56BAA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56BAA">
              <w:rPr>
                <w:b/>
                <w:color w:val="000000"/>
              </w:rPr>
              <w:t>Коммуникативные</w:t>
            </w:r>
          </w:p>
          <w:p w:rsidR="00135CE4" w:rsidRPr="00D56BAA" w:rsidRDefault="00135CE4" w:rsidP="006D709D">
            <w:pPr>
              <w:rPr>
                <w:color w:val="000000"/>
              </w:rPr>
            </w:pPr>
            <w:r w:rsidRPr="00D56BAA">
              <w:rPr>
                <w:color w:val="000000"/>
              </w:rPr>
              <w:t>1.Умение согласованно работать в группе.</w:t>
            </w:r>
          </w:p>
          <w:p w:rsidR="00135CE4" w:rsidRPr="00D56BAA" w:rsidRDefault="00135CE4" w:rsidP="006D709D">
            <w:pPr>
              <w:rPr>
                <w:color w:val="000000"/>
              </w:rPr>
            </w:pPr>
            <w:r w:rsidRPr="00D56BAA">
              <w:rPr>
                <w:color w:val="000000"/>
              </w:rPr>
              <w:t>2. Взаимодействие и сотрудничество.</w:t>
            </w:r>
          </w:p>
          <w:p w:rsidR="00135CE4" w:rsidRPr="00D56BAA" w:rsidRDefault="00135CE4" w:rsidP="006D709D">
            <w:pPr>
              <w:rPr>
                <w:color w:val="000000"/>
              </w:rPr>
            </w:pPr>
            <w:r w:rsidRPr="00D56BAA">
              <w:rPr>
                <w:color w:val="000000"/>
              </w:rPr>
              <w:t>3.Умение подчиняться правилам.</w:t>
            </w:r>
          </w:p>
          <w:p w:rsidR="00135CE4" w:rsidRPr="00D56BAA" w:rsidRDefault="00135CE4" w:rsidP="006D709D">
            <w:r w:rsidRPr="00D56BAA">
              <w:t>4. Разрешение конфликтов;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Личностные</w:t>
            </w:r>
          </w:p>
          <w:p w:rsidR="00135CE4" w:rsidRPr="00D56BAA" w:rsidRDefault="00135CE4" w:rsidP="006D709D">
            <w:r w:rsidRPr="00D56BAA">
              <w:t>Ценить и принимать базовые ценности  «безопасность», «самосохранение»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Познавательные</w:t>
            </w:r>
          </w:p>
          <w:p w:rsidR="00135CE4" w:rsidRPr="00D56BAA" w:rsidRDefault="00135CE4" w:rsidP="006D709D">
            <w:r w:rsidRPr="00D56BAA">
              <w:t>Анализ объектов.</w:t>
            </w:r>
          </w:p>
          <w:p w:rsidR="00135CE4" w:rsidRPr="00D56BAA" w:rsidRDefault="00135CE4" w:rsidP="006D709D">
            <w:pPr>
              <w:jc w:val="both"/>
              <w:rPr>
                <w:b/>
              </w:rPr>
            </w:pPr>
            <w:r w:rsidRPr="00D56BAA">
              <w:rPr>
                <w:b/>
              </w:rPr>
              <w:t>Регулятивные</w:t>
            </w:r>
          </w:p>
          <w:p w:rsidR="00135CE4" w:rsidRPr="00D56BAA" w:rsidRDefault="00135CE4" w:rsidP="006D709D">
            <w:pPr>
              <w:jc w:val="both"/>
            </w:pPr>
            <w:r w:rsidRPr="00D56BAA">
              <w:t>Планирование результата; составление плана последовательности.</w:t>
            </w:r>
          </w:p>
          <w:p w:rsidR="00135CE4" w:rsidRPr="00D56BAA" w:rsidRDefault="00135CE4" w:rsidP="006D709D"/>
        </w:tc>
      </w:tr>
      <w:tr w:rsidR="00135CE4" w:rsidRPr="008F4255" w:rsidTr="006D709D">
        <w:tc>
          <w:tcPr>
            <w:tcW w:w="1809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5C3571">
              <w:rPr>
                <w:rFonts w:eastAsia="Dotum"/>
                <w:b/>
                <w:bCs/>
                <w:shd w:val="clear" w:color="auto" w:fill="FFFFFF"/>
              </w:rPr>
              <w:t>«Прочие опасности»</w:t>
            </w:r>
            <w:r>
              <w:rPr>
                <w:rFonts w:eastAsia="Dotum"/>
                <w:b/>
                <w:bCs/>
                <w:shd w:val="clear" w:color="auto" w:fill="FFFFFF"/>
              </w:rPr>
              <w:t xml:space="preserve"> 8ч</w:t>
            </w:r>
          </w:p>
        </w:tc>
        <w:tc>
          <w:tcPr>
            <w:tcW w:w="2694" w:type="dxa"/>
          </w:tcPr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Если  ты оказался на улице.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Незнакомец.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Внимание! Опасно!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Если беда случилась. Средства самозащиты.</w:t>
            </w:r>
          </w:p>
          <w:p w:rsidR="00135CE4" w:rsidRPr="00C95C53" w:rsidRDefault="00135CE4" w:rsidP="006D709D">
            <w:pPr>
              <w:rPr>
                <w:color w:val="000000"/>
              </w:rPr>
            </w:pPr>
            <w:r w:rsidRPr="00C95C53">
              <w:rPr>
                <w:color w:val="000000"/>
              </w:rPr>
              <w:t>Обобщающее занятие за 2 год обучения. Игра «</w:t>
            </w:r>
            <w:proofErr w:type="gramStart"/>
            <w:r w:rsidRPr="00C95C53">
              <w:rPr>
                <w:color w:val="000000"/>
              </w:rPr>
              <w:t>Я-спасатель</w:t>
            </w:r>
            <w:proofErr w:type="gramEnd"/>
            <w:r w:rsidRPr="00C95C53">
              <w:rPr>
                <w:color w:val="000000"/>
              </w:rPr>
              <w:t>».</w:t>
            </w:r>
          </w:p>
        </w:tc>
        <w:tc>
          <w:tcPr>
            <w:tcW w:w="5528" w:type="dxa"/>
          </w:tcPr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Личностные</w:t>
            </w:r>
          </w:p>
          <w:p w:rsidR="00135CE4" w:rsidRPr="00D56BAA" w:rsidRDefault="00135CE4" w:rsidP="006D709D">
            <w:r w:rsidRPr="00D56BAA">
              <w:t>Ценить и принимать базовые ценности  «безопасность», «самосохранение.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Регулятивные</w:t>
            </w:r>
          </w:p>
          <w:p w:rsidR="00135CE4" w:rsidRPr="00D56BAA" w:rsidRDefault="00135CE4" w:rsidP="006D709D">
            <w:r w:rsidRPr="00D56BAA">
              <w:t>Планирование результата; составление плана последовательности.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Познавательные</w:t>
            </w:r>
          </w:p>
          <w:p w:rsidR="00135CE4" w:rsidRPr="00D56BAA" w:rsidRDefault="00135CE4" w:rsidP="006D709D">
            <w:r w:rsidRPr="00D56BAA">
              <w:t>Анализ объектов.</w:t>
            </w:r>
          </w:p>
          <w:p w:rsidR="00135CE4" w:rsidRPr="00D56BAA" w:rsidRDefault="00135CE4" w:rsidP="006D709D">
            <w:pPr>
              <w:rPr>
                <w:b/>
              </w:rPr>
            </w:pPr>
            <w:r w:rsidRPr="00D56BAA">
              <w:rPr>
                <w:b/>
              </w:rPr>
              <w:t>Личностные</w:t>
            </w:r>
          </w:p>
          <w:p w:rsidR="00135CE4" w:rsidRPr="00D56BAA" w:rsidRDefault="00135CE4" w:rsidP="006D709D">
            <w:r w:rsidRPr="00D56BAA">
              <w:t>Ценить и принимать базовые ценности  «безопасность», «самосохранение.</w:t>
            </w:r>
          </w:p>
          <w:p w:rsidR="00135CE4" w:rsidRPr="00D56BAA" w:rsidRDefault="00135CE4" w:rsidP="006D709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56BAA">
              <w:rPr>
                <w:b/>
                <w:color w:val="000000"/>
              </w:rPr>
              <w:t>Коммуникативные</w:t>
            </w:r>
          </w:p>
          <w:p w:rsidR="00135CE4" w:rsidRPr="00D56BAA" w:rsidRDefault="00135CE4" w:rsidP="006D709D">
            <w:pPr>
              <w:rPr>
                <w:color w:val="000000"/>
              </w:rPr>
            </w:pPr>
            <w:r w:rsidRPr="00D56BAA">
              <w:rPr>
                <w:color w:val="000000"/>
              </w:rPr>
              <w:t>1.Умение согласованно работать в группе.</w:t>
            </w:r>
          </w:p>
          <w:p w:rsidR="00135CE4" w:rsidRPr="00D56BAA" w:rsidRDefault="00135CE4" w:rsidP="006D709D">
            <w:pPr>
              <w:rPr>
                <w:color w:val="000000"/>
              </w:rPr>
            </w:pPr>
            <w:r w:rsidRPr="00D56BAA">
              <w:rPr>
                <w:color w:val="000000"/>
              </w:rPr>
              <w:t>2. Взаимодействие и сотрудничество.</w:t>
            </w:r>
          </w:p>
          <w:p w:rsidR="00135CE4" w:rsidRPr="00D56BAA" w:rsidRDefault="00135CE4" w:rsidP="006D709D">
            <w:pPr>
              <w:rPr>
                <w:color w:val="000000"/>
              </w:rPr>
            </w:pPr>
            <w:r w:rsidRPr="00D56BAA">
              <w:rPr>
                <w:color w:val="000000"/>
              </w:rPr>
              <w:t>3.Умение подчиняться правилам.</w:t>
            </w:r>
          </w:p>
          <w:p w:rsidR="00135CE4" w:rsidRPr="00D56BAA" w:rsidRDefault="00135CE4" w:rsidP="006D709D">
            <w:r w:rsidRPr="00D56BAA">
              <w:t>4. Разрешение конфликтов.</w:t>
            </w:r>
          </w:p>
          <w:p w:rsidR="00135CE4" w:rsidRPr="00D56BAA" w:rsidRDefault="00135CE4" w:rsidP="006D709D"/>
        </w:tc>
      </w:tr>
    </w:tbl>
    <w:p w:rsidR="00135CE4" w:rsidRDefault="00135CE4" w:rsidP="00135CE4">
      <w:pPr>
        <w:rPr>
          <w:b/>
          <w:sz w:val="28"/>
          <w:szCs w:val="28"/>
        </w:rPr>
      </w:pPr>
    </w:p>
    <w:p w:rsidR="00135CE4" w:rsidRDefault="00135CE4" w:rsidP="00135CE4">
      <w:pPr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135CE4" w:rsidRDefault="00135CE4" w:rsidP="00135C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1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1"/>
        <w:gridCol w:w="2610"/>
        <w:gridCol w:w="5300"/>
      </w:tblGrid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Темы, входящие в разделы программы</w:t>
            </w:r>
          </w:p>
        </w:tc>
        <w:tc>
          <w:tcPr>
            <w:tcW w:w="2610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Основное содержание по темам</w:t>
            </w:r>
          </w:p>
        </w:tc>
        <w:tc>
          <w:tcPr>
            <w:tcW w:w="5300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0054A9">
              <w:rPr>
                <w:color w:val="000000"/>
                <w:sz w:val="28"/>
                <w:szCs w:val="28"/>
              </w:rPr>
              <w:t xml:space="preserve">Вводное </w:t>
            </w:r>
            <w:r w:rsidRPr="000054A9">
              <w:rPr>
                <w:color w:val="000000"/>
                <w:sz w:val="28"/>
                <w:szCs w:val="28"/>
              </w:rPr>
              <w:lastRenderedPageBreak/>
              <w:t>занятие.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C6EBC">
              <w:rPr>
                <w:b/>
                <w:color w:val="000000"/>
                <w:sz w:val="28"/>
                <w:szCs w:val="28"/>
              </w:rPr>
              <w:t>1ч</w:t>
            </w:r>
          </w:p>
        </w:tc>
        <w:tc>
          <w:tcPr>
            <w:tcW w:w="2610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</w:p>
        </w:tc>
        <w:tc>
          <w:tcPr>
            <w:tcW w:w="5300" w:type="dxa"/>
          </w:tcPr>
          <w:p w:rsidR="00135CE4" w:rsidRPr="008F4255" w:rsidRDefault="00135CE4" w:rsidP="006D709D">
            <w:pPr>
              <w:widowControl w:val="0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</w:rPr>
              <w:t>Личностные</w:t>
            </w:r>
            <w:r w:rsidRPr="00332ED6">
              <w:t xml:space="preserve">. </w:t>
            </w:r>
            <w:proofErr w:type="gramStart"/>
            <w:r w:rsidRPr="00332ED6">
              <w:t xml:space="preserve">Ценить и принимать следующие </w:t>
            </w:r>
            <w:r w:rsidRPr="00332ED6">
              <w:lastRenderedPageBreak/>
              <w:t>базовые ценности: 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другого».2.</w:t>
            </w:r>
            <w:proofErr w:type="gramEnd"/>
            <w:r w:rsidRPr="00332ED6">
              <w:t xml:space="preserve"> Освоение личностного смысла учения; желания продолжать свою учебу.</w:t>
            </w: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  <w:color w:val="000000"/>
              </w:rPr>
              <w:lastRenderedPageBreak/>
              <w:t>«Улица полна неожиданностей»</w:t>
            </w:r>
            <w:r>
              <w:rPr>
                <w:b/>
                <w:color w:val="000000"/>
              </w:rPr>
              <w:t xml:space="preserve">  8ч</w:t>
            </w:r>
          </w:p>
        </w:tc>
        <w:tc>
          <w:tcPr>
            <w:tcW w:w="2610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Экскурсия по местному населенному пункту.</w:t>
            </w:r>
          </w:p>
          <w:p w:rsidR="00135CE4" w:rsidRPr="00332ED6" w:rsidRDefault="00135CE4" w:rsidP="006D709D">
            <w:r w:rsidRPr="00332ED6">
              <w:rPr>
                <w:color w:val="000000"/>
              </w:rPr>
              <w:t xml:space="preserve">Виды транспортных средств. </w:t>
            </w:r>
          </w:p>
          <w:p w:rsidR="00135CE4" w:rsidRPr="00332ED6" w:rsidRDefault="00135CE4" w:rsidP="006D709D">
            <w:r w:rsidRPr="00332ED6">
              <w:rPr>
                <w:color w:val="000000"/>
              </w:rPr>
              <w:t xml:space="preserve">Правила дорожного движения: обязанности водителей, пешеходов и пассажиров. </w:t>
            </w:r>
          </w:p>
          <w:p w:rsidR="00135CE4" w:rsidRPr="00332ED6" w:rsidRDefault="00135CE4" w:rsidP="006D709D">
            <w:r w:rsidRPr="00332ED6">
              <w:rPr>
                <w:color w:val="000000"/>
              </w:rPr>
              <w:t>Правила дорожного движения. Организация движения.</w:t>
            </w:r>
          </w:p>
          <w:p w:rsidR="00135CE4" w:rsidRPr="00332ED6" w:rsidRDefault="00135CE4" w:rsidP="006D709D">
            <w:r w:rsidRPr="00332ED6">
              <w:rPr>
                <w:color w:val="000000"/>
              </w:rPr>
              <w:t>Правила дорожного движения: Светофор.</w:t>
            </w:r>
          </w:p>
          <w:p w:rsidR="00135CE4" w:rsidRPr="00332ED6" w:rsidRDefault="00135CE4" w:rsidP="006D709D">
            <w:r w:rsidRPr="00332ED6">
              <w:rPr>
                <w:color w:val="000000"/>
              </w:rPr>
              <w:t>Лучший знаток дорожных знаков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Правила дорожного движения: обязанности пешеходов.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Итоговое практическое занятие по правилам безопасного поведения.</w:t>
            </w:r>
          </w:p>
        </w:tc>
        <w:tc>
          <w:tcPr>
            <w:tcW w:w="5300" w:type="dxa"/>
          </w:tcPr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 xml:space="preserve">Регулятивные </w:t>
            </w:r>
          </w:p>
          <w:p w:rsidR="00135CE4" w:rsidRPr="00332ED6" w:rsidRDefault="00135CE4" w:rsidP="006D709D">
            <w:pPr>
              <w:jc w:val="both"/>
            </w:pPr>
            <w:r w:rsidRPr="00332ED6">
              <w:t>Самостоятельно определять важность или  необходимость выполнения различных задания в учебном  процессе и жизненных ситуациях.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t>Коммункативные</w:t>
            </w:r>
            <w:proofErr w:type="gramStart"/>
            <w:r w:rsidRPr="00332ED6">
              <w:t>1</w:t>
            </w:r>
            <w:proofErr w:type="gramEnd"/>
            <w:r w:rsidRPr="00332ED6">
              <w:t xml:space="preserve">. Участвовать в диалоге; слушать и понимать других, высказывать свою точку зрения на события, поступки. 2.Оформлять свои мысли в устной и письменной речи с учетом своих учебных и жизненных речевых ситуаций. 3.Выполняя различные роли в группе, сотрудничать в совместном решении проблемы (задачи). 4. Отстаивать свою точку зрения, соблюдая правила речевого этикета. 5. Критично относиться к своему мнению. 6. Понимать точку зрения другого. 7. Участвовать в работе группы, распределять роли, договариваться друг с другом. 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Познавательные</w:t>
            </w:r>
          </w:p>
          <w:p w:rsidR="00135CE4" w:rsidRPr="00332ED6" w:rsidRDefault="00135CE4" w:rsidP="006D709D">
            <w:pPr>
              <w:rPr>
                <w:b/>
              </w:rPr>
            </w:pPr>
            <w:r w:rsidRPr="00332ED6">
              <w:t xml:space="preserve">Самостоятельно предполагать, какая  дополнительная информация буде нужна для изучения незнакомого материала. Отбирать необходимые  источники информации среди предложенных учителем словарей, энциклопедий, справочников. </w:t>
            </w:r>
            <w:proofErr w:type="gramStart"/>
            <w:r w:rsidRPr="00332ED6">
              <w:t>Извлекать информацию, представленную в разных формах (текст, таблица, схема, экспонат, модель, а, иллюстрация и др.)</w:t>
            </w:r>
            <w:r w:rsidRPr="00332ED6">
              <w:rPr>
                <w:b/>
              </w:rPr>
              <w:t xml:space="preserve"> </w:t>
            </w:r>
            <w:r w:rsidRPr="00332ED6">
              <w:t>Представлять информацию в виде текста, таблицы, схемы, в том числе с помощью ИКТ.</w:t>
            </w:r>
            <w:proofErr w:type="gramEnd"/>
            <w:r w:rsidRPr="00332ED6">
              <w:rPr>
                <w:b/>
              </w:rPr>
              <w:t xml:space="preserve"> </w:t>
            </w:r>
            <w:r w:rsidRPr="00332ED6">
              <w:t>Анализировать, сравнивать, группировать различные объекты, явления, факты.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t>Личностные</w:t>
            </w:r>
            <w:r w:rsidRPr="00332ED6">
              <w:t xml:space="preserve"> </w:t>
            </w:r>
          </w:p>
          <w:p w:rsidR="00135CE4" w:rsidRDefault="00135CE4" w:rsidP="006D709D">
            <w:pPr>
              <w:jc w:val="both"/>
              <w:rPr>
                <w:b/>
              </w:rPr>
            </w:pPr>
            <w:proofErr w:type="gramStart"/>
            <w:r w:rsidRPr="00332ED6">
              <w:t>Ценить и принимать следующие базовые ценности: 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  <w:proofErr w:type="gramEnd"/>
            <w:r>
              <w:t xml:space="preserve"> </w:t>
            </w:r>
            <w:r w:rsidRPr="00332ED6">
              <w:rPr>
                <w:b/>
              </w:rPr>
              <w:t>Познавательные</w:t>
            </w:r>
            <w:r>
              <w:rPr>
                <w:b/>
              </w:rPr>
              <w:t xml:space="preserve"> </w:t>
            </w:r>
          </w:p>
          <w:p w:rsidR="00135CE4" w:rsidRDefault="00135CE4" w:rsidP="006D709D">
            <w:pPr>
              <w:jc w:val="both"/>
            </w:pPr>
            <w:r w:rsidRPr="00332ED6">
              <w:rPr>
                <w:b/>
              </w:rPr>
              <w:t>О</w:t>
            </w:r>
            <w:r w:rsidRPr="00332ED6">
              <w:t xml:space="preserve">тбирать необходимые  источники информации среди предложенных учителем словарей, энциклопедий, справочников. </w:t>
            </w:r>
            <w:proofErr w:type="gramStart"/>
            <w:r w:rsidRPr="00332ED6">
              <w:t xml:space="preserve">Извлекать информацию, представленную в разных формах (текст, таблица, схема, экспонат, модель,  иллюстрация и др.) Представлять информацию в виде текста, таблицы, схемы, в том числе с </w:t>
            </w:r>
            <w:r w:rsidRPr="00332ED6">
              <w:lastRenderedPageBreak/>
              <w:t>помощью ИКТ.</w:t>
            </w:r>
            <w:r>
              <w:t xml:space="preserve"> </w:t>
            </w:r>
            <w:proofErr w:type="gramEnd"/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t>место в соответствии с целью выполнения заданий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t>Коммуникативные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 xml:space="preserve">Оформлять свои мысли в устной и письменной речи с учетом своих учебных и жизненных речевых ситуаций. </w:t>
            </w:r>
          </w:p>
          <w:p w:rsidR="00135CE4" w:rsidRPr="00332ED6" w:rsidRDefault="00135CE4" w:rsidP="006D709D">
            <w:r w:rsidRPr="00332ED6">
              <w:t>Определять план выполнения заданий во внеурочной деятельности, жизненных ситуациях под руководством учителя.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</w:rPr>
              <w:lastRenderedPageBreak/>
              <w:t>«Мое здоровье»</w:t>
            </w:r>
            <w:r>
              <w:rPr>
                <w:b/>
              </w:rPr>
              <w:t xml:space="preserve"> 7ч</w:t>
            </w:r>
          </w:p>
        </w:tc>
        <w:tc>
          <w:tcPr>
            <w:tcW w:w="2610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Береги воздух и воду!</w:t>
            </w:r>
          </w:p>
          <w:p w:rsidR="00135CE4" w:rsidRPr="00332ED6" w:rsidRDefault="00135CE4" w:rsidP="006D709D">
            <w:r w:rsidRPr="00332ED6">
              <w:t>Береги лес!</w:t>
            </w:r>
          </w:p>
          <w:p w:rsidR="00135CE4" w:rsidRPr="00332ED6" w:rsidRDefault="00135CE4" w:rsidP="006D709D">
            <w:r w:rsidRPr="00332ED6">
              <w:t>Вредные привычки</w:t>
            </w:r>
          </w:p>
          <w:p w:rsidR="00135CE4" w:rsidRPr="00332ED6" w:rsidRDefault="00135CE4" w:rsidP="006D709D">
            <w:r w:rsidRPr="00332ED6">
              <w:t xml:space="preserve">Подвижные игры 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>
              <w:t>Прогулка по школьному двору.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Обобщающее занятие Спортивные соревнования «В царстве Деда Мороза»</w:t>
            </w:r>
          </w:p>
        </w:tc>
        <w:tc>
          <w:tcPr>
            <w:tcW w:w="5300" w:type="dxa"/>
          </w:tcPr>
          <w:p w:rsidR="00135CE4" w:rsidRPr="00332ED6" w:rsidRDefault="00135CE4" w:rsidP="006D709D">
            <w:r w:rsidRPr="00C61058">
              <w:rPr>
                <w:b/>
              </w:rPr>
              <w:t>Личностные</w:t>
            </w:r>
            <w:r w:rsidRPr="00332ED6">
              <w:t xml:space="preserve"> формирование основ экологического сознания, грамотности и культуры учащихся, освоение элементарных норм адекватного </w:t>
            </w:r>
            <w:proofErr w:type="spellStart"/>
            <w:r w:rsidRPr="00332ED6">
              <w:t>приро</w:t>
            </w:r>
            <w:r>
              <w:t>досообразного</w:t>
            </w:r>
            <w:proofErr w:type="spellEnd"/>
            <w:r>
              <w:t xml:space="preserve"> поведения;</w:t>
            </w:r>
            <w:r w:rsidRPr="00332ED6">
              <w:t xml:space="preserve"> развитие морально-этического сознания – норм и правил взаимоотношений человека с другими людьми, соци</w:t>
            </w:r>
            <w:r>
              <w:t>альными группами и сообществами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Коммуникативные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Организация совместно-продуктивной деятельности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Умение играть по правилам</w:t>
            </w:r>
          </w:p>
          <w:p w:rsidR="00135CE4" w:rsidRPr="00332ED6" w:rsidRDefault="00135CE4" w:rsidP="006D709D">
            <w:pPr>
              <w:jc w:val="both"/>
            </w:pP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  <w:color w:val="000000"/>
              </w:rPr>
              <w:t>«Огонь рядом»</w:t>
            </w:r>
            <w:r>
              <w:rPr>
                <w:b/>
                <w:color w:val="000000"/>
              </w:rPr>
              <w:t xml:space="preserve"> 10ч</w:t>
            </w:r>
          </w:p>
        </w:tc>
        <w:tc>
          <w:tcPr>
            <w:tcW w:w="2610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Главный способ защиты от пожара – самому не стать его причиной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Смотр знаний «Знаем, как при пожаре себя вести, знаем, как пожара не допустить»</w:t>
            </w:r>
          </w:p>
          <w:p w:rsidR="00135CE4" w:rsidRPr="00332ED6" w:rsidRDefault="00135CE4" w:rsidP="006D709D">
            <w:r w:rsidRPr="00332ED6">
              <w:rPr>
                <w:color w:val="000000"/>
              </w:rPr>
              <w:t xml:space="preserve">Пожар в лесу. </w:t>
            </w:r>
          </w:p>
          <w:p w:rsidR="00135CE4" w:rsidRPr="00332ED6" w:rsidRDefault="00135CE4" w:rsidP="006D709D">
            <w:r w:rsidRPr="00332ED6">
              <w:rPr>
                <w:color w:val="000000"/>
              </w:rPr>
              <w:t>Предупредим пожары от детской шалости.</w:t>
            </w:r>
          </w:p>
          <w:p w:rsidR="00135CE4" w:rsidRPr="00332ED6" w:rsidRDefault="00135CE4" w:rsidP="006D709D">
            <w:r w:rsidRPr="00332ED6">
              <w:rPr>
                <w:color w:val="000000"/>
              </w:rPr>
              <w:t>Средства пожаротушения.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>
              <w:rPr>
                <w:color w:val="000000"/>
              </w:rPr>
              <w:t>Конкурс детских рисунков «Береги Землю от пожара!»</w:t>
            </w:r>
          </w:p>
        </w:tc>
        <w:tc>
          <w:tcPr>
            <w:tcW w:w="5300" w:type="dxa"/>
          </w:tcPr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 xml:space="preserve">Регулятивные </w:t>
            </w:r>
          </w:p>
          <w:p w:rsidR="00135CE4" w:rsidRPr="00332ED6" w:rsidRDefault="00135CE4" w:rsidP="006D709D">
            <w:pPr>
              <w:jc w:val="both"/>
            </w:pPr>
            <w:r w:rsidRPr="00332ED6">
              <w:t>Самостоятельно определять важность или  необходимость выполнения различных задания в учебном  процессе и жизненных ситуациях.</w:t>
            </w:r>
          </w:p>
          <w:p w:rsidR="00135CE4" w:rsidRPr="00332ED6" w:rsidRDefault="00135CE4" w:rsidP="006D709D">
            <w:r w:rsidRPr="00332ED6">
              <w:t xml:space="preserve">-  целеполагание как формирование замысла,   </w:t>
            </w:r>
          </w:p>
          <w:p w:rsidR="00135CE4" w:rsidRPr="00332ED6" w:rsidRDefault="00135CE4" w:rsidP="006D709D">
            <w:r w:rsidRPr="00332ED6">
              <w:t xml:space="preserve">-  планирование и организация действий в соответствии с целью;                            </w:t>
            </w:r>
          </w:p>
          <w:p w:rsidR="00135CE4" w:rsidRPr="00332ED6" w:rsidRDefault="00135CE4" w:rsidP="006D709D">
            <w:r w:rsidRPr="00332ED6">
              <w:t xml:space="preserve">-  умение контролировать соответствие выполняемых действий способу;           </w:t>
            </w:r>
          </w:p>
          <w:p w:rsidR="00135CE4" w:rsidRDefault="00135CE4" w:rsidP="006D709D">
            <w:r w:rsidRPr="00332ED6">
              <w:t>-  внесение корректив на основе предвосхищения будущего результата и его соответствия замыслу.</w:t>
            </w:r>
            <w:r>
              <w:t xml:space="preserve"> </w:t>
            </w:r>
          </w:p>
          <w:p w:rsidR="00135CE4" w:rsidRPr="002A0582" w:rsidRDefault="00135CE4" w:rsidP="006D709D">
            <w:pPr>
              <w:rPr>
                <w:b/>
              </w:rPr>
            </w:pPr>
            <w:r w:rsidRPr="002A0582">
              <w:rPr>
                <w:b/>
              </w:rPr>
              <w:t>Личностные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  <w:i/>
              </w:rPr>
              <w:t>-</w:t>
            </w:r>
            <w:r w:rsidRPr="00332ED6">
              <w:t xml:space="preserve"> формирование гражданской идентичности личности, толерантности, эстетических ценностей и вкусов, новой системы мотивов, включая мотивы творческого самовыражения,  развитие позитивной самооценки и самоуважения учащихся.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t>Познавательные</w:t>
            </w:r>
            <w:r w:rsidRPr="00332ED6">
              <w:t xml:space="preserve"> </w:t>
            </w:r>
          </w:p>
          <w:p w:rsidR="00135CE4" w:rsidRPr="00332ED6" w:rsidRDefault="00135CE4" w:rsidP="006D709D">
            <w:pPr>
              <w:jc w:val="both"/>
            </w:pPr>
            <w:r w:rsidRPr="00332ED6">
              <w:t xml:space="preserve">Отбирать необходимые  источники информации среди предложенных учителем словарей, энциклопедий, справочников. </w:t>
            </w:r>
            <w:proofErr w:type="gramStart"/>
            <w:r w:rsidRPr="00332ED6">
              <w:t xml:space="preserve">Извлекать информацию, представленную в разных формах (текст, таблица, схема, экспонат, модель,  иллюстрация и др.) Представлять информацию в виде текста, таблицы, схемы, в том числе с </w:t>
            </w:r>
            <w:r w:rsidRPr="00332ED6">
              <w:lastRenderedPageBreak/>
              <w:t xml:space="preserve">помощью ИКТ. </w:t>
            </w:r>
            <w:proofErr w:type="gramEnd"/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t>Регулятивные</w:t>
            </w:r>
            <w:r w:rsidRPr="00332ED6">
              <w:t>.</w:t>
            </w:r>
          </w:p>
          <w:p w:rsidR="00135CE4" w:rsidRPr="00332ED6" w:rsidRDefault="00135CE4" w:rsidP="006D709D">
            <w:pPr>
              <w:jc w:val="both"/>
            </w:pPr>
            <w:r w:rsidRPr="00332ED6">
              <w:t>Самостоятельно организовывать свое рабочее место.</w:t>
            </w: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</w:rPr>
              <w:lastRenderedPageBreak/>
              <w:t>«Прочие опасности»</w:t>
            </w:r>
            <w:r>
              <w:rPr>
                <w:b/>
              </w:rPr>
              <w:t xml:space="preserve"> 6ч</w:t>
            </w:r>
          </w:p>
        </w:tc>
        <w:tc>
          <w:tcPr>
            <w:tcW w:w="2610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Личная безопасность. Модель поведения.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Стрельба в помещении.</w:t>
            </w:r>
          </w:p>
          <w:p w:rsidR="00135CE4" w:rsidRPr="00332ED6" w:rsidRDefault="00135CE4" w:rsidP="006D709D">
            <w:r w:rsidRPr="00332ED6">
              <w:t xml:space="preserve">Личная безопасность в подъезде. </w:t>
            </w:r>
            <w:r w:rsidRPr="00332ED6">
              <w:rPr>
                <w:color w:val="000000"/>
              </w:rPr>
              <w:t>Если ты оказался заложником.</w:t>
            </w:r>
          </w:p>
          <w:p w:rsidR="00135CE4" w:rsidRPr="00332ED6" w:rsidRDefault="00135CE4" w:rsidP="006D709D">
            <w:r w:rsidRPr="00332ED6">
              <w:t xml:space="preserve">Личная безопасность в гостях. 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Личная безопасность дома. Внимание – мошенники, воры.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Обобщающее занятие за третий год обучения. Личная безопасность.</w:t>
            </w:r>
          </w:p>
        </w:tc>
        <w:tc>
          <w:tcPr>
            <w:tcW w:w="5300" w:type="dxa"/>
          </w:tcPr>
          <w:p w:rsidR="00135CE4" w:rsidRPr="00332ED6" w:rsidRDefault="00135CE4" w:rsidP="006D709D">
            <w:pPr>
              <w:tabs>
                <w:tab w:val="num" w:pos="1080"/>
              </w:tabs>
            </w:pPr>
            <w:r w:rsidRPr="00332ED6">
              <w:rPr>
                <w:b/>
              </w:rPr>
              <w:t>Личностные</w:t>
            </w:r>
            <w:r w:rsidRPr="00332ED6">
              <w:t xml:space="preserve">                              </w:t>
            </w:r>
          </w:p>
          <w:p w:rsidR="00135CE4" w:rsidRDefault="00135CE4" w:rsidP="006D709D">
            <w:pPr>
              <w:jc w:val="both"/>
            </w:pPr>
            <w:r w:rsidRPr="00332ED6">
              <w:t>- принятие учащимися правил здорового образа жизни, понимание необходимости здорового образа жизни  в интересах укрепления физического, психического и психологического здоровья.</w:t>
            </w:r>
            <w:r>
              <w:t xml:space="preserve"> </w:t>
            </w:r>
          </w:p>
          <w:p w:rsidR="00135CE4" w:rsidRPr="002A0582" w:rsidRDefault="00135CE4" w:rsidP="006D709D">
            <w:pPr>
              <w:jc w:val="both"/>
            </w:pPr>
            <w:r w:rsidRPr="002A0582">
              <w:rPr>
                <w:b/>
              </w:rPr>
              <w:t xml:space="preserve">Познавательные </w:t>
            </w:r>
            <w:r w:rsidRPr="002A0582">
              <w:t>формирование действий замещения и моделирования.</w:t>
            </w:r>
          </w:p>
          <w:p w:rsidR="00135CE4" w:rsidRPr="00332ED6" w:rsidRDefault="00135CE4" w:rsidP="006D709D">
            <w:pPr>
              <w:tabs>
                <w:tab w:val="num" w:pos="1080"/>
              </w:tabs>
            </w:pPr>
            <w:r w:rsidRPr="00332ED6">
              <w:rPr>
                <w:b/>
              </w:rPr>
              <w:t>Регулятивные</w:t>
            </w:r>
            <w:r w:rsidRPr="00332ED6">
              <w:t xml:space="preserve"> </w:t>
            </w:r>
          </w:p>
          <w:p w:rsidR="00135CE4" w:rsidRPr="00332ED6" w:rsidRDefault="00135CE4" w:rsidP="006D709D">
            <w:pPr>
              <w:tabs>
                <w:tab w:val="num" w:pos="1080"/>
              </w:tabs>
            </w:pPr>
            <w:r w:rsidRPr="00332ED6">
              <w:t>Целеполагание; планирование; прогнозирование, контроль, коррекцию и оценку.</w:t>
            </w:r>
          </w:p>
          <w:p w:rsidR="00135CE4" w:rsidRPr="00332ED6" w:rsidRDefault="00135CE4" w:rsidP="006D709D">
            <w:pPr>
              <w:tabs>
                <w:tab w:val="num" w:pos="1080"/>
              </w:tabs>
            </w:pPr>
          </w:p>
        </w:tc>
      </w:tr>
      <w:tr w:rsidR="00135CE4" w:rsidRPr="008F4255" w:rsidTr="006D709D">
        <w:tc>
          <w:tcPr>
            <w:tcW w:w="2121" w:type="dxa"/>
          </w:tcPr>
          <w:p w:rsidR="00135CE4" w:rsidRPr="002A0582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>
              <w:rPr>
                <w:rFonts w:eastAsia="Dotum"/>
                <w:b/>
                <w:bCs/>
                <w:shd w:val="clear" w:color="auto" w:fill="FFFFFF"/>
              </w:rPr>
              <w:t>ИТОГО</w:t>
            </w:r>
          </w:p>
        </w:tc>
        <w:tc>
          <w:tcPr>
            <w:tcW w:w="2610" w:type="dxa"/>
          </w:tcPr>
          <w:p w:rsidR="00135CE4" w:rsidRPr="002A0582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>
              <w:rPr>
                <w:rFonts w:eastAsia="Dotum"/>
                <w:b/>
                <w:bCs/>
                <w:shd w:val="clear" w:color="auto" w:fill="FFFFFF"/>
              </w:rPr>
              <w:t>34</w:t>
            </w:r>
          </w:p>
        </w:tc>
        <w:tc>
          <w:tcPr>
            <w:tcW w:w="5300" w:type="dxa"/>
          </w:tcPr>
          <w:p w:rsidR="00135CE4" w:rsidRPr="008F4255" w:rsidRDefault="00135CE4" w:rsidP="006D709D">
            <w:pPr>
              <w:widowControl w:val="0"/>
              <w:rPr>
                <w:rFonts w:eastAsia="Dotum"/>
                <w:b/>
                <w:bCs/>
                <w:shd w:val="clear" w:color="auto" w:fill="FFFFFF"/>
              </w:rPr>
            </w:pPr>
          </w:p>
        </w:tc>
      </w:tr>
    </w:tbl>
    <w:p w:rsidR="00135CE4" w:rsidRDefault="00135CE4" w:rsidP="00135CE4">
      <w:pPr>
        <w:rPr>
          <w:b/>
          <w:sz w:val="28"/>
          <w:szCs w:val="28"/>
        </w:rPr>
      </w:pPr>
    </w:p>
    <w:p w:rsidR="00135CE4" w:rsidRDefault="00135CE4" w:rsidP="00135CE4">
      <w:pPr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135CE4" w:rsidRDefault="00135CE4" w:rsidP="00135C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1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1"/>
        <w:gridCol w:w="2610"/>
        <w:gridCol w:w="5300"/>
      </w:tblGrid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Темы, входящие в разделы программы</w:t>
            </w:r>
          </w:p>
        </w:tc>
        <w:tc>
          <w:tcPr>
            <w:tcW w:w="2610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Основное содержание по темам</w:t>
            </w:r>
          </w:p>
        </w:tc>
        <w:tc>
          <w:tcPr>
            <w:tcW w:w="5300" w:type="dxa"/>
          </w:tcPr>
          <w:p w:rsidR="00135CE4" w:rsidRPr="008F4255" w:rsidRDefault="00135CE4" w:rsidP="006D709D">
            <w:pPr>
              <w:widowControl w:val="0"/>
              <w:jc w:val="center"/>
              <w:rPr>
                <w:b/>
                <w:bCs/>
                <w:shd w:val="clear" w:color="auto" w:fill="FFFFFF"/>
                <w:lang w:eastAsia="ru-RU"/>
              </w:rPr>
            </w:pPr>
            <w:r w:rsidRPr="008F4255">
              <w:rPr>
                <w:rFonts w:eastAsia="Dotum"/>
                <w:b/>
                <w:bCs/>
                <w:shd w:val="clear" w:color="auto" w:fill="FFFFFF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0054A9">
              <w:rPr>
                <w:color w:val="000000"/>
                <w:sz w:val="28"/>
                <w:szCs w:val="28"/>
              </w:rPr>
              <w:t>Вводное занятие.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C6EBC">
              <w:rPr>
                <w:b/>
                <w:color w:val="000000"/>
                <w:sz w:val="28"/>
                <w:szCs w:val="28"/>
              </w:rPr>
              <w:t>1ч</w:t>
            </w:r>
          </w:p>
        </w:tc>
        <w:tc>
          <w:tcPr>
            <w:tcW w:w="2610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</w:p>
        </w:tc>
        <w:tc>
          <w:tcPr>
            <w:tcW w:w="5300" w:type="dxa"/>
          </w:tcPr>
          <w:p w:rsidR="00135CE4" w:rsidRPr="002A0582" w:rsidRDefault="00135CE4" w:rsidP="006D709D">
            <w:pPr>
              <w:rPr>
                <w:b/>
              </w:rPr>
            </w:pPr>
            <w:r w:rsidRPr="002A0582">
              <w:rPr>
                <w:b/>
              </w:rPr>
              <w:t>Личностные</w:t>
            </w:r>
          </w:p>
          <w:p w:rsidR="00135CE4" w:rsidRPr="00880378" w:rsidRDefault="00135CE4" w:rsidP="006D709D">
            <w:pPr>
              <w:pStyle w:val="3"/>
              <w:rPr>
                <w:sz w:val="24"/>
                <w:szCs w:val="24"/>
              </w:rPr>
            </w:pPr>
            <w:r w:rsidRPr="00880378">
              <w:rPr>
                <w:sz w:val="24"/>
                <w:szCs w:val="24"/>
              </w:rPr>
              <w:t xml:space="preserve">участие в общественной жизни, ориентирование в событиях, происходящих в стране и в мире; </w:t>
            </w:r>
            <w:proofErr w:type="spellStart"/>
            <w:r w:rsidRPr="00880378">
              <w:rPr>
                <w:sz w:val="24"/>
                <w:szCs w:val="24"/>
              </w:rPr>
              <w:t>ледование</w:t>
            </w:r>
            <w:proofErr w:type="spellEnd"/>
            <w:r w:rsidRPr="00880378">
              <w:rPr>
                <w:sz w:val="24"/>
                <w:szCs w:val="24"/>
              </w:rPr>
              <w:t xml:space="preserve"> здоровому образу жизни</w:t>
            </w:r>
            <w:proofErr w:type="gramStart"/>
            <w:r w:rsidRPr="00880378">
              <w:rPr>
                <w:sz w:val="24"/>
                <w:szCs w:val="24"/>
              </w:rPr>
              <w:t>.</w:t>
            </w:r>
            <w:proofErr w:type="gramEnd"/>
            <w:r w:rsidRPr="00880378">
              <w:rPr>
                <w:sz w:val="24"/>
                <w:szCs w:val="24"/>
              </w:rPr>
              <w:t xml:space="preserve"> </w:t>
            </w:r>
            <w:proofErr w:type="gramStart"/>
            <w:r w:rsidRPr="00880378">
              <w:rPr>
                <w:sz w:val="24"/>
                <w:szCs w:val="24"/>
              </w:rPr>
              <w:t>ф</w:t>
            </w:r>
            <w:proofErr w:type="gramEnd"/>
            <w:r w:rsidRPr="00880378">
              <w:rPr>
                <w:sz w:val="24"/>
                <w:szCs w:val="24"/>
              </w:rPr>
              <w:t>ормирование мотивов достижения и социального признания;</w:t>
            </w:r>
          </w:p>
          <w:p w:rsidR="00135CE4" w:rsidRPr="002A0582" w:rsidRDefault="00135CE4" w:rsidP="006D709D">
            <w:r w:rsidRPr="002A0582">
              <w:t>- мотив, реализующий потребность в социально значимой и социально оцениваемой деятельности.</w:t>
            </w:r>
          </w:p>
          <w:p w:rsidR="00135CE4" w:rsidRPr="002A0582" w:rsidRDefault="00135CE4" w:rsidP="006D709D">
            <w:pPr>
              <w:rPr>
                <w:b/>
              </w:rPr>
            </w:pPr>
            <w:r w:rsidRPr="002A0582">
              <w:rPr>
                <w:b/>
              </w:rPr>
              <w:t>Познавательные</w:t>
            </w:r>
          </w:p>
          <w:p w:rsidR="00135CE4" w:rsidRPr="002A0582" w:rsidRDefault="00135CE4" w:rsidP="006D709D">
            <w:r w:rsidRPr="002A0582">
              <w:rPr>
                <w:b/>
              </w:rPr>
              <w:t>С</w:t>
            </w:r>
            <w:r w:rsidRPr="002A0582">
              <w:t>амостоятельное выделение и формулирование познавательной цели.</w:t>
            </w:r>
            <w:r w:rsidRPr="002A0582">
              <w:rPr>
                <w:b/>
              </w:rPr>
              <w:t xml:space="preserve">       </w:t>
            </w:r>
          </w:p>
          <w:p w:rsidR="00135CE4" w:rsidRPr="002A0582" w:rsidRDefault="00135CE4" w:rsidP="006D709D">
            <w:proofErr w:type="gramStart"/>
            <w:r w:rsidRPr="002A0582">
              <w:rPr>
                <w:b/>
              </w:rPr>
              <w:t>Регулятивные</w:t>
            </w:r>
            <w:proofErr w:type="gramEnd"/>
            <w:r w:rsidRPr="002A0582">
              <w:t xml:space="preserve"> оценка:</w:t>
            </w:r>
          </w:p>
          <w:p w:rsidR="00135CE4" w:rsidRPr="002A0582" w:rsidRDefault="00135CE4" w:rsidP="006D709D">
            <w:r w:rsidRPr="002A0582">
              <w:t xml:space="preserve"> выделение и осознание учащимся того, что уже усвоено и что еще нужно </w:t>
            </w:r>
            <w:proofErr w:type="gramStart"/>
            <w:r w:rsidRPr="002A0582">
              <w:t>усвоить</w:t>
            </w:r>
            <w:proofErr w:type="gramEnd"/>
            <w:r w:rsidRPr="002A0582">
              <w:t>, осознание качества и уровня усвоения;</w:t>
            </w:r>
          </w:p>
          <w:p w:rsidR="00135CE4" w:rsidRPr="002A0582" w:rsidRDefault="00135CE4" w:rsidP="006D709D">
            <w:proofErr w:type="spellStart"/>
            <w:r w:rsidRPr="002A0582">
              <w:t>саморегуляция</w:t>
            </w:r>
            <w:proofErr w:type="spellEnd"/>
            <w:r w:rsidRPr="002A0582">
              <w:t>:</w:t>
            </w:r>
          </w:p>
          <w:p w:rsidR="00135CE4" w:rsidRPr="008F4255" w:rsidRDefault="00135CE4" w:rsidP="006D709D">
            <w:pPr>
              <w:widowControl w:val="0"/>
              <w:rPr>
                <w:rFonts w:eastAsia="Dotum"/>
                <w:b/>
                <w:bCs/>
                <w:shd w:val="clear" w:color="auto" w:fill="FFFFFF"/>
              </w:rPr>
            </w:pPr>
            <w:r w:rsidRPr="002A0582">
              <w:t>- способность к мобилизации сил и энергии, к волевому усилию и к преодолению препятствий.</w:t>
            </w: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  <w:color w:val="000000"/>
              </w:rPr>
              <w:t>«Зеленый огонек»</w:t>
            </w:r>
            <w:r>
              <w:rPr>
                <w:b/>
                <w:color w:val="000000"/>
              </w:rPr>
              <w:t xml:space="preserve"> 8ч</w:t>
            </w:r>
          </w:p>
        </w:tc>
        <w:tc>
          <w:tcPr>
            <w:tcW w:w="2610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История развития автомототранспорта и проблемы безопасного движения.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Дорожные знаки и их </w:t>
            </w:r>
            <w:r w:rsidRPr="00332ED6">
              <w:rPr>
                <w:color w:val="000000"/>
              </w:rPr>
              <w:lastRenderedPageBreak/>
              <w:t>группы. История возникновения дорожных знаков.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Дорожная разметка и ее предназначение.</w:t>
            </w:r>
          </w:p>
          <w:p w:rsidR="00135CE4" w:rsidRDefault="00135CE4" w:rsidP="006D709D">
            <w:r w:rsidRPr="0097635A">
              <w:t>Соблюдение правил движения велосипедистами</w:t>
            </w:r>
            <w:r>
              <w:t>.</w:t>
            </w:r>
          </w:p>
          <w:p w:rsidR="00135CE4" w:rsidRPr="00D04210" w:rsidRDefault="00135CE4" w:rsidP="006D709D">
            <w:r w:rsidRPr="00D04210">
              <w:t>Железнодорожный транспорт. Виды железнодорожных переездов и правила перехода через них.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Оказание первой доврачебной помощи пострадавшим в ДТП.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 «Пропаганда правил дорожно</w:t>
            </w:r>
            <w:r>
              <w:rPr>
                <w:color w:val="000000"/>
              </w:rPr>
              <w:t xml:space="preserve">го движения»  для учащихся </w:t>
            </w:r>
            <w:r w:rsidRPr="00332ED6">
              <w:rPr>
                <w:color w:val="000000"/>
              </w:rPr>
              <w:t xml:space="preserve"> 1-х классов.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Итоговое занятие «Посвящение в ЮИДД».</w:t>
            </w:r>
          </w:p>
        </w:tc>
        <w:tc>
          <w:tcPr>
            <w:tcW w:w="5300" w:type="dxa"/>
          </w:tcPr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lastRenderedPageBreak/>
              <w:t>Личностные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>Организация совместно-продуктивной деятельности.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Познавательные</w:t>
            </w:r>
          </w:p>
          <w:p w:rsidR="00135CE4" w:rsidRPr="00332ED6" w:rsidRDefault="00135CE4" w:rsidP="006D709D">
            <w:pPr>
              <w:jc w:val="both"/>
            </w:pPr>
            <w:r w:rsidRPr="00332ED6">
              <w:t xml:space="preserve">самостоятельное создание способов решения </w:t>
            </w:r>
            <w:r w:rsidRPr="00332ED6">
              <w:lastRenderedPageBreak/>
              <w:t>проблем творческого и поискового характера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t xml:space="preserve"> </w:t>
            </w: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</w:rPr>
              <w:lastRenderedPageBreak/>
              <w:t>«Мое здоровье»</w:t>
            </w:r>
            <w:r>
              <w:rPr>
                <w:b/>
              </w:rPr>
              <w:t xml:space="preserve"> 7ч</w:t>
            </w:r>
          </w:p>
        </w:tc>
        <w:tc>
          <w:tcPr>
            <w:tcW w:w="2610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Простудные заболевания. Грипп 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Курить – здоровью вредить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t>Алкоголизм – враг человека.</w:t>
            </w:r>
          </w:p>
          <w:p w:rsidR="00135CE4" w:rsidRPr="00332ED6" w:rsidRDefault="00135CE4" w:rsidP="006D709D">
            <w:r w:rsidRPr="00332ED6">
              <w:t xml:space="preserve">Наркомания – опасная болезнь.   </w:t>
            </w:r>
          </w:p>
          <w:p w:rsidR="00135CE4" w:rsidRPr="00332ED6" w:rsidRDefault="00135CE4" w:rsidP="006D709D">
            <w:r w:rsidRPr="00332ED6">
              <w:t>Подвижные игры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FF2333">
              <w:t>Урок-КВН «Наше здоровье».</w:t>
            </w:r>
          </w:p>
        </w:tc>
        <w:tc>
          <w:tcPr>
            <w:tcW w:w="5300" w:type="dxa"/>
          </w:tcPr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Познавательные</w:t>
            </w:r>
          </w:p>
          <w:p w:rsidR="00135CE4" w:rsidRPr="00332ED6" w:rsidRDefault="00135CE4" w:rsidP="006D709D">
            <w:proofErr w:type="gramStart"/>
            <w:r w:rsidRPr="00332ED6">
              <w:t>Овладение</w:t>
            </w:r>
            <w:proofErr w:type="gramEnd"/>
            <w:r w:rsidRPr="00332ED6">
              <w:t xml:space="preserve"> начальными формами исследовательской деятельности, включая умение поиска и работы с информацией, в том числе с использованием различных средств ИКТ.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t>Коммуникативные</w:t>
            </w:r>
            <w:r w:rsidRPr="00332ED6">
              <w:t xml:space="preserve"> </w:t>
            </w:r>
          </w:p>
          <w:p w:rsidR="00135CE4" w:rsidRPr="00332ED6" w:rsidRDefault="00135CE4" w:rsidP="006D709D">
            <w:pPr>
              <w:jc w:val="both"/>
            </w:pPr>
            <w:r w:rsidRPr="00332ED6">
              <w:t xml:space="preserve">Организация </w:t>
            </w:r>
            <w:proofErr w:type="gramStart"/>
            <w:r w:rsidRPr="00332ED6">
              <w:t>совместно-продуктивной</w:t>
            </w:r>
            <w:proofErr w:type="gramEnd"/>
            <w:r w:rsidRPr="00332ED6">
              <w:t xml:space="preserve"> </w:t>
            </w:r>
          </w:p>
          <w:p w:rsidR="00135CE4" w:rsidRPr="00332ED6" w:rsidRDefault="00135CE4" w:rsidP="006D709D">
            <w:pPr>
              <w:jc w:val="both"/>
            </w:pPr>
            <w:r w:rsidRPr="00332ED6">
              <w:t>Деятельности.</w:t>
            </w:r>
          </w:p>
          <w:p w:rsidR="00135CE4" w:rsidRPr="00332ED6" w:rsidRDefault="00135CE4" w:rsidP="006D709D">
            <w:pPr>
              <w:jc w:val="both"/>
            </w:pP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  <w:color w:val="000000"/>
              </w:rPr>
              <w:t>«Огонь рядом»</w:t>
            </w:r>
            <w:r>
              <w:rPr>
                <w:b/>
                <w:color w:val="000000"/>
              </w:rPr>
              <w:t xml:space="preserve"> 10ч</w:t>
            </w:r>
          </w:p>
        </w:tc>
        <w:tc>
          <w:tcPr>
            <w:tcW w:w="2610" w:type="dxa"/>
          </w:tcPr>
          <w:p w:rsidR="00135CE4" w:rsidRDefault="00135CE4" w:rsidP="006D709D">
            <w:r w:rsidRPr="00E319AA">
              <w:t>Пожары в жилых и общественных зданиях, их причины и последствия.</w:t>
            </w:r>
          </w:p>
          <w:p w:rsidR="00135CE4" w:rsidRPr="00D04210" w:rsidRDefault="00135CE4" w:rsidP="006D709D">
            <w:r w:rsidRPr="00D04210">
              <w:t>Как действовать при возникновении пожара дома, в школе,</w:t>
            </w:r>
            <w:r>
              <w:t xml:space="preserve"> </w:t>
            </w:r>
            <w:r w:rsidRPr="00D04210">
              <w:t>транспорте.</w:t>
            </w:r>
          </w:p>
          <w:p w:rsidR="00135CE4" w:rsidRDefault="00135CE4" w:rsidP="006D709D">
            <w:r w:rsidRPr="00EF731C">
              <w:t>Лесные пожары.</w:t>
            </w:r>
            <w:r>
              <w:t xml:space="preserve"> </w:t>
            </w:r>
            <w:r w:rsidRPr="00EF731C">
              <w:t>Действия школьников по их предупреждению.</w:t>
            </w:r>
          </w:p>
          <w:p w:rsidR="00135CE4" w:rsidRPr="00D04210" w:rsidRDefault="00135CE4" w:rsidP="006D709D">
            <w:r w:rsidRPr="00D04210">
              <w:t>Труд пожарных.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Подготовка и проведение игры-практикума для учащихся 1-х классов «Звони по номеру-01».   </w:t>
            </w:r>
          </w:p>
          <w:p w:rsidR="00135CE4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lastRenderedPageBreak/>
              <w:t>Сбор и подготовка материала для создания  книжки-малышки «С огнем шутить нельзя!» для учащихся 1-х классов. Издание книжки-малышки.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AD74D9">
              <w:t>Обобщающее занятие</w:t>
            </w:r>
            <w:r>
              <w:t xml:space="preserve"> «</w:t>
            </w:r>
            <w:proofErr w:type="gramStart"/>
            <w:r>
              <w:t>Огонь-наш</w:t>
            </w:r>
            <w:proofErr w:type="gramEnd"/>
            <w:r>
              <w:t xml:space="preserve"> друг, огонь-наш враг».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</w:p>
        </w:tc>
        <w:tc>
          <w:tcPr>
            <w:tcW w:w="5300" w:type="dxa"/>
          </w:tcPr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lastRenderedPageBreak/>
              <w:t>Коммуникативные</w:t>
            </w:r>
          </w:p>
          <w:p w:rsidR="00135CE4" w:rsidRPr="0092405F" w:rsidRDefault="00135CE4" w:rsidP="006D709D">
            <w:pPr>
              <w:jc w:val="both"/>
            </w:pPr>
            <w:r w:rsidRPr="00332ED6">
              <w:t xml:space="preserve">Организация </w:t>
            </w:r>
            <w:proofErr w:type="gramStart"/>
            <w:r w:rsidRPr="00332ED6">
              <w:t>совместно-продуктивной</w:t>
            </w:r>
            <w:proofErr w:type="gramEnd"/>
            <w:r w:rsidRPr="00332ED6">
              <w:t xml:space="preserve"> </w:t>
            </w:r>
          </w:p>
          <w:p w:rsidR="00135CE4" w:rsidRPr="00332ED6" w:rsidRDefault="00135CE4" w:rsidP="006D709D">
            <w:pPr>
              <w:rPr>
                <w:b/>
              </w:rPr>
            </w:pPr>
            <w:r w:rsidRPr="00332ED6">
              <w:rPr>
                <w:b/>
              </w:rPr>
              <w:t xml:space="preserve">Регулятивные </w:t>
            </w:r>
          </w:p>
          <w:p w:rsidR="00135CE4" w:rsidRPr="00332ED6" w:rsidRDefault="00135CE4" w:rsidP="006D709D">
            <w:r w:rsidRPr="00332ED6">
              <w:t>Целеполагание; планирование; прогнозирование, контроль, коррекцию и оценку.</w:t>
            </w:r>
          </w:p>
        </w:tc>
      </w:tr>
      <w:tr w:rsidR="00135CE4" w:rsidRPr="008F4255" w:rsidTr="006D709D">
        <w:tc>
          <w:tcPr>
            <w:tcW w:w="2121" w:type="dxa"/>
          </w:tcPr>
          <w:p w:rsidR="00135CE4" w:rsidRPr="008F4255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b/>
              </w:rPr>
              <w:lastRenderedPageBreak/>
              <w:t>«Прочие опасности»</w:t>
            </w:r>
            <w:r>
              <w:rPr>
                <w:b/>
              </w:rPr>
              <w:t xml:space="preserve"> 6ч</w:t>
            </w:r>
          </w:p>
        </w:tc>
        <w:tc>
          <w:tcPr>
            <w:tcW w:w="2610" w:type="dxa"/>
          </w:tcPr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 Умей сказать нет!  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 xml:space="preserve">«Чтобы вы сделали?» 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Права ребенка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Насилие и закон.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  <w:r w:rsidRPr="00332ED6">
              <w:rPr>
                <w:color w:val="000000"/>
              </w:rPr>
              <w:t>Подбор материала для буклета-памятки.</w:t>
            </w:r>
          </w:p>
          <w:p w:rsidR="00135CE4" w:rsidRPr="00332ED6" w:rsidRDefault="00135CE4" w:rsidP="006D709D">
            <w:pPr>
              <w:rPr>
                <w:color w:val="000000"/>
              </w:rPr>
            </w:pPr>
          </w:p>
        </w:tc>
        <w:tc>
          <w:tcPr>
            <w:tcW w:w="5300" w:type="dxa"/>
          </w:tcPr>
          <w:p w:rsidR="00135CE4" w:rsidRPr="00332ED6" w:rsidRDefault="00135CE4" w:rsidP="006D709D">
            <w:r w:rsidRPr="00332ED6">
              <w:rPr>
                <w:b/>
              </w:rPr>
              <w:t>Личностные</w:t>
            </w:r>
            <w:r w:rsidRPr="00332ED6">
              <w:t xml:space="preserve"> </w:t>
            </w:r>
          </w:p>
          <w:p w:rsidR="00135CE4" w:rsidRPr="00332ED6" w:rsidRDefault="00135CE4" w:rsidP="006D709D">
            <w:r w:rsidRPr="00332ED6">
              <w:t>Действия нравственно-этического оценивания через выявление морального содержания и нравственного значения действий персонажей.</w:t>
            </w:r>
          </w:p>
          <w:p w:rsidR="00135CE4" w:rsidRPr="00332ED6" w:rsidRDefault="00135CE4" w:rsidP="006D709D">
            <w:pPr>
              <w:rPr>
                <w:b/>
              </w:rPr>
            </w:pPr>
            <w:r w:rsidRPr="00332ED6">
              <w:rPr>
                <w:b/>
              </w:rPr>
              <w:t>Коммуникативные</w:t>
            </w:r>
          </w:p>
          <w:p w:rsidR="00135CE4" w:rsidRPr="00332ED6" w:rsidRDefault="00135CE4" w:rsidP="006D709D">
            <w:r w:rsidRPr="00332ED6">
              <w:t>Организация совместно-продуктивной деятельности.</w:t>
            </w:r>
          </w:p>
          <w:p w:rsidR="00135CE4" w:rsidRPr="00332ED6" w:rsidRDefault="00135CE4" w:rsidP="006D709D">
            <w:pPr>
              <w:jc w:val="both"/>
              <w:rPr>
                <w:rFonts w:eastAsia="Symbol"/>
              </w:rPr>
            </w:pPr>
            <w:r w:rsidRPr="00332ED6">
              <w:rPr>
                <w:b/>
              </w:rPr>
              <w:t>Личностные</w:t>
            </w:r>
            <w:r w:rsidRPr="00332ED6">
              <w:t xml:space="preserve"> развитие позитивной самооценки и самоуважения учащихся.</w:t>
            </w:r>
            <w:r w:rsidRPr="00332ED6">
              <w:rPr>
                <w:rFonts w:eastAsia="Symbol"/>
              </w:rPr>
              <w:t>  </w:t>
            </w:r>
          </w:p>
          <w:p w:rsidR="00135CE4" w:rsidRPr="00332ED6" w:rsidRDefault="00135CE4" w:rsidP="006D709D">
            <w:r w:rsidRPr="00332ED6">
              <w:rPr>
                <w:b/>
              </w:rPr>
              <w:t>Познавательные</w:t>
            </w:r>
            <w:r w:rsidRPr="00332ED6">
              <w:t xml:space="preserve"> </w:t>
            </w:r>
          </w:p>
          <w:p w:rsidR="00135CE4" w:rsidRPr="00332ED6" w:rsidRDefault="00135CE4" w:rsidP="006D709D">
            <w:r w:rsidRPr="00332ED6">
              <w:t>Приобретение школьниками социальных знаний о семье, законах.</w:t>
            </w:r>
          </w:p>
          <w:p w:rsidR="00135CE4" w:rsidRPr="00332ED6" w:rsidRDefault="00135CE4" w:rsidP="006D709D">
            <w:pPr>
              <w:jc w:val="both"/>
            </w:pPr>
            <w:r w:rsidRPr="00332ED6">
              <w:rPr>
                <w:b/>
              </w:rPr>
              <w:t>Личностные</w:t>
            </w:r>
            <w:r w:rsidRPr="00332ED6">
              <w:t xml:space="preserve"> </w:t>
            </w:r>
          </w:p>
          <w:p w:rsidR="00135CE4" w:rsidRPr="00332ED6" w:rsidRDefault="00135CE4" w:rsidP="006D709D">
            <w:pPr>
              <w:jc w:val="both"/>
            </w:pPr>
            <w:r w:rsidRPr="00332ED6">
              <w:t>Становление гуманистических и демократических ценностных ориентаций.</w:t>
            </w:r>
          </w:p>
          <w:p w:rsidR="00135CE4" w:rsidRPr="00332ED6" w:rsidRDefault="00135CE4" w:rsidP="006D709D">
            <w:pPr>
              <w:jc w:val="both"/>
              <w:rPr>
                <w:b/>
              </w:rPr>
            </w:pPr>
            <w:r w:rsidRPr="00332ED6">
              <w:rPr>
                <w:b/>
              </w:rPr>
              <w:t>Регулятивные</w:t>
            </w:r>
          </w:p>
          <w:p w:rsidR="00135CE4" w:rsidRPr="00332ED6" w:rsidRDefault="00135CE4" w:rsidP="006D709D">
            <w:r w:rsidRPr="00332ED6">
              <w:t>Умение планировать, регулировать, контролировать и оценивать свои действия.</w:t>
            </w:r>
          </w:p>
        </w:tc>
      </w:tr>
      <w:tr w:rsidR="00135CE4" w:rsidRPr="008F4255" w:rsidTr="006D709D">
        <w:tc>
          <w:tcPr>
            <w:tcW w:w="2121" w:type="dxa"/>
          </w:tcPr>
          <w:p w:rsidR="00135CE4" w:rsidRPr="00D04210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D04210">
              <w:rPr>
                <w:b/>
                <w:color w:val="000000"/>
              </w:rPr>
              <w:t>Итоговое занятие</w:t>
            </w:r>
            <w:r>
              <w:rPr>
                <w:b/>
                <w:color w:val="000000"/>
              </w:rPr>
              <w:t xml:space="preserve"> 2 ч</w:t>
            </w:r>
          </w:p>
        </w:tc>
        <w:tc>
          <w:tcPr>
            <w:tcW w:w="2610" w:type="dxa"/>
          </w:tcPr>
          <w:p w:rsidR="00135CE4" w:rsidRDefault="00135CE4" w:rsidP="006D709D">
            <w:pPr>
              <w:widowControl w:val="0"/>
              <w:jc w:val="center"/>
              <w:rPr>
                <w:rFonts w:eastAsia="Dotum"/>
                <w:b/>
                <w:bCs/>
                <w:shd w:val="clear" w:color="auto" w:fill="FFFFFF"/>
              </w:rPr>
            </w:pPr>
            <w:r w:rsidRPr="00332ED6">
              <w:rPr>
                <w:color w:val="000000"/>
              </w:rPr>
              <w:t>Поход на природу «Загадки Старичка-</w:t>
            </w:r>
            <w:proofErr w:type="spellStart"/>
            <w:r w:rsidRPr="00332ED6">
              <w:rPr>
                <w:color w:val="000000"/>
              </w:rPr>
              <w:t>лесовичка</w:t>
            </w:r>
            <w:proofErr w:type="spellEnd"/>
            <w:r w:rsidRPr="00332ED6">
              <w:rPr>
                <w:color w:val="000000"/>
              </w:rPr>
              <w:t>!»</w:t>
            </w:r>
          </w:p>
        </w:tc>
        <w:tc>
          <w:tcPr>
            <w:tcW w:w="5300" w:type="dxa"/>
          </w:tcPr>
          <w:p w:rsidR="00135CE4" w:rsidRPr="00B64618" w:rsidRDefault="00135CE4" w:rsidP="006D709D">
            <w:pPr>
              <w:rPr>
                <w:rFonts w:eastAsia="Symbol"/>
              </w:rPr>
            </w:pPr>
            <w:r w:rsidRPr="00A8672D">
              <w:rPr>
                <w:b/>
              </w:rPr>
              <w:t>Личностные</w:t>
            </w:r>
            <w:proofErr w:type="gramStart"/>
            <w:r w:rsidRPr="00A8672D">
              <w:t xml:space="preserve"> </w:t>
            </w:r>
            <w:r w:rsidRPr="00A8672D">
              <w:rPr>
                <w:b/>
              </w:rPr>
              <w:t>:</w:t>
            </w:r>
            <w:proofErr w:type="gramEnd"/>
            <w:r w:rsidRPr="00A8672D">
              <w:t xml:space="preserve"> </w:t>
            </w:r>
            <w:r w:rsidRPr="00B64618">
              <w:t>развитие позитивной самооценки и самоуважения учащихся.</w:t>
            </w:r>
            <w:r w:rsidRPr="00B64618">
              <w:rPr>
                <w:rFonts w:eastAsia="Symbol"/>
              </w:rPr>
              <w:t>  </w:t>
            </w:r>
          </w:p>
          <w:p w:rsidR="00135CE4" w:rsidRPr="00B64618" w:rsidRDefault="00135CE4" w:rsidP="006D709D">
            <w:r w:rsidRPr="00B64618">
              <w:rPr>
                <w:b/>
              </w:rPr>
              <w:t>Коммуникативные</w:t>
            </w:r>
            <w:proofErr w:type="gramStart"/>
            <w:r>
              <w:t xml:space="preserve"> :</w:t>
            </w:r>
            <w:proofErr w:type="gramEnd"/>
            <w:r w:rsidRPr="00B64618">
              <w:t xml:space="preserve"> организация совместно-продуктивной деятельности.</w:t>
            </w:r>
            <w:r w:rsidRPr="00B64618">
              <w:rPr>
                <w:b/>
              </w:rPr>
              <w:t xml:space="preserve"> </w:t>
            </w:r>
          </w:p>
          <w:p w:rsidR="00135CE4" w:rsidRPr="00880378" w:rsidRDefault="00135CE4" w:rsidP="006D709D">
            <w:pPr>
              <w:pStyle w:val="Default"/>
            </w:pPr>
            <w:r w:rsidRPr="00880378">
              <w:rPr>
                <w:b/>
              </w:rPr>
              <w:t>П</w:t>
            </w:r>
            <w:r w:rsidRPr="00B64618">
              <w:rPr>
                <w:b/>
              </w:rPr>
              <w:t>ознавательные</w:t>
            </w:r>
            <w:proofErr w:type="gramStart"/>
            <w:r w:rsidRPr="00880378">
              <w:rPr>
                <w:b/>
              </w:rPr>
              <w:t xml:space="preserve"> :</w:t>
            </w:r>
            <w:proofErr w:type="gramEnd"/>
            <w:r w:rsidRPr="00880378">
              <w:rPr>
                <w:b/>
              </w:rPr>
              <w:t xml:space="preserve"> </w:t>
            </w:r>
            <w:r w:rsidRPr="00880378">
              <w:t>осознавать познавательную задачу, осознанно и произвольно строить речевое высказывание, выявлять известное и неизвестное.</w:t>
            </w:r>
          </w:p>
          <w:p w:rsidR="00135CE4" w:rsidRPr="00880378" w:rsidRDefault="00135CE4" w:rsidP="006D709D">
            <w:pPr>
              <w:pStyle w:val="Default"/>
            </w:pPr>
            <w:r w:rsidRPr="00B64618">
              <w:rPr>
                <w:b/>
              </w:rPr>
              <w:t>Регулятивные</w:t>
            </w:r>
            <w:proofErr w:type="gramStart"/>
            <w:r w:rsidRPr="00880378">
              <w:rPr>
                <w:b/>
              </w:rPr>
              <w:t xml:space="preserve"> :</w:t>
            </w:r>
            <w:proofErr w:type="gramEnd"/>
            <w:r w:rsidRPr="00880378">
              <w:t xml:space="preserve"> </w:t>
            </w:r>
            <w:r w:rsidRPr="00B64618">
              <w:t>умение планировать, регулировать, контролировать и оценивать свои действия.</w:t>
            </w:r>
          </w:p>
          <w:p w:rsidR="00135CE4" w:rsidRPr="00D04210" w:rsidRDefault="00135CE4" w:rsidP="006D709D">
            <w:pPr>
              <w:widowControl w:val="0"/>
              <w:rPr>
                <w:rFonts w:eastAsia="Dotum"/>
                <w:b/>
                <w:bCs/>
                <w:shd w:val="clear" w:color="auto" w:fill="FFFFFF"/>
              </w:rPr>
            </w:pPr>
          </w:p>
        </w:tc>
      </w:tr>
    </w:tbl>
    <w:p w:rsidR="00135CE4" w:rsidRDefault="00135CE4" w:rsidP="00135CE4">
      <w:pPr>
        <w:rPr>
          <w:b/>
          <w:sz w:val="28"/>
          <w:szCs w:val="28"/>
        </w:rPr>
      </w:pPr>
    </w:p>
    <w:p w:rsidR="00135CE4" w:rsidRDefault="00135CE4" w:rsidP="00135CE4">
      <w:pPr>
        <w:rPr>
          <w:b/>
          <w:sz w:val="28"/>
          <w:szCs w:val="28"/>
        </w:rPr>
      </w:pPr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135CE4" w:rsidRPr="00E826E0" w:rsidTr="006D709D">
        <w:tc>
          <w:tcPr>
            <w:tcW w:w="6204" w:type="dxa"/>
          </w:tcPr>
          <w:p w:rsidR="00135CE4" w:rsidRPr="00E826E0" w:rsidRDefault="00135CE4" w:rsidP="006D709D">
            <w:r w:rsidRPr="00E826E0">
              <w:t>СОГЛАСОВАНО</w:t>
            </w:r>
          </w:p>
          <w:p w:rsidR="00135CE4" w:rsidRPr="00E826E0" w:rsidRDefault="00135CE4" w:rsidP="006D709D">
            <w:r w:rsidRPr="00E826E0">
              <w:t xml:space="preserve">Протокол заседания методического </w:t>
            </w:r>
          </w:p>
          <w:p w:rsidR="00135CE4" w:rsidRPr="00E826E0" w:rsidRDefault="00135CE4" w:rsidP="006D709D">
            <w:r w:rsidRPr="00E826E0">
              <w:t>объединения учителей начальных классов</w:t>
            </w:r>
          </w:p>
          <w:p w:rsidR="00135CE4" w:rsidRPr="00E826E0" w:rsidRDefault="00135CE4" w:rsidP="006D709D">
            <w:r w:rsidRPr="00E826E0">
              <w:t xml:space="preserve"> МБОУ ООШ № 6</w:t>
            </w:r>
            <w:r>
              <w:t xml:space="preserve"> им </w:t>
            </w:r>
            <w:proofErr w:type="spellStart"/>
            <w:r>
              <w:t>М.В.Масливец</w:t>
            </w:r>
            <w:proofErr w:type="spellEnd"/>
            <w:r w:rsidRPr="00E826E0">
              <w:t xml:space="preserve">   </w:t>
            </w:r>
          </w:p>
          <w:p w:rsidR="00135CE4" w:rsidRPr="00E826E0" w:rsidRDefault="00135CE4" w:rsidP="006D709D">
            <w:r>
              <w:t xml:space="preserve">от      августа 2020 </w:t>
            </w:r>
            <w:r w:rsidRPr="00E826E0">
              <w:t xml:space="preserve"> года  № 1 </w:t>
            </w:r>
          </w:p>
          <w:p w:rsidR="00135CE4" w:rsidRPr="00E826E0" w:rsidRDefault="00135CE4" w:rsidP="006D709D">
            <w:pPr>
              <w:shd w:val="clear" w:color="auto" w:fill="FFFFFF"/>
              <w:rPr>
                <w:color w:val="000000"/>
              </w:rPr>
            </w:pPr>
            <w:r w:rsidRPr="00E826E0">
              <w:rPr>
                <w:color w:val="000000"/>
              </w:rPr>
              <w:t xml:space="preserve">___________       </w:t>
            </w:r>
            <w:r>
              <w:rPr>
                <w:u w:val="single"/>
              </w:rPr>
              <w:t>С.А. Юдина</w:t>
            </w:r>
          </w:p>
          <w:p w:rsidR="00135CE4" w:rsidRPr="00E826E0" w:rsidRDefault="00135CE4" w:rsidP="006D709D">
            <w:pPr>
              <w:shd w:val="clear" w:color="auto" w:fill="FFFFFF"/>
              <w:ind w:left="79"/>
            </w:pPr>
            <w:r w:rsidRPr="00E826E0">
              <w:t xml:space="preserve">  </w:t>
            </w:r>
          </w:p>
        </w:tc>
        <w:tc>
          <w:tcPr>
            <w:tcW w:w="4536" w:type="dxa"/>
          </w:tcPr>
          <w:p w:rsidR="00135CE4" w:rsidRPr="00E826E0" w:rsidRDefault="00135CE4" w:rsidP="006D709D">
            <w:pPr>
              <w:ind w:left="-108"/>
            </w:pPr>
            <w:r w:rsidRPr="00E826E0">
              <w:t>СОГЛАСОВАНО</w:t>
            </w:r>
          </w:p>
          <w:p w:rsidR="00135CE4" w:rsidRPr="00E826E0" w:rsidRDefault="00135CE4" w:rsidP="006D709D">
            <w:pPr>
              <w:ind w:left="-108"/>
            </w:pPr>
            <w:r>
              <w:t>Заместитель директора по УВР</w:t>
            </w:r>
          </w:p>
          <w:p w:rsidR="00135CE4" w:rsidRPr="00E826E0" w:rsidRDefault="00135CE4" w:rsidP="006D709D">
            <w:pPr>
              <w:ind w:left="-108"/>
              <w:rPr>
                <w:u w:val="single"/>
              </w:rPr>
            </w:pPr>
            <w:r w:rsidRPr="00E826E0">
              <w:t xml:space="preserve">_________       </w:t>
            </w:r>
            <w:r>
              <w:rPr>
                <w:u w:val="single"/>
              </w:rPr>
              <w:t>И.Н. Лебедь</w:t>
            </w:r>
          </w:p>
          <w:p w:rsidR="00135CE4" w:rsidRPr="00E826E0" w:rsidRDefault="00135CE4" w:rsidP="006D709D">
            <w:pPr>
              <w:ind w:left="-108"/>
            </w:pPr>
            <w:r>
              <w:t xml:space="preserve">         августа 2020</w:t>
            </w:r>
            <w:r w:rsidRPr="00E826E0">
              <w:t xml:space="preserve"> года</w:t>
            </w:r>
          </w:p>
        </w:tc>
      </w:tr>
    </w:tbl>
    <w:p w:rsidR="007E4744" w:rsidRPr="00E83A3E" w:rsidRDefault="007E4744" w:rsidP="007E4744">
      <w:pPr>
        <w:shd w:val="clear" w:color="auto" w:fill="FFFFFF"/>
      </w:pPr>
      <w:r w:rsidRPr="00E83A3E">
        <w:lastRenderedPageBreak/>
        <w:t>Заместитель директора по УВР</w:t>
      </w:r>
    </w:p>
    <w:p w:rsidR="007E4744" w:rsidRDefault="007E4744" w:rsidP="007E4744">
      <w:pPr>
        <w:shd w:val="clear" w:color="auto" w:fill="FFFFFF"/>
      </w:pPr>
      <w:r>
        <w:t xml:space="preserve">МБОУ ООШ № 6 им. </w:t>
      </w:r>
      <w:proofErr w:type="spellStart"/>
      <w:r>
        <w:t>М.В.Масливец</w:t>
      </w:r>
      <w:proofErr w:type="spellEnd"/>
      <w:r>
        <w:t xml:space="preserve"> </w:t>
      </w:r>
    </w:p>
    <w:p w:rsidR="007E4744" w:rsidRPr="00E83A3E" w:rsidRDefault="007E4744" w:rsidP="007E4744">
      <w:pPr>
        <w:shd w:val="clear" w:color="auto" w:fill="FFFFFF"/>
      </w:pPr>
      <w:r w:rsidRPr="00E83A3E">
        <w:t>_______________ /И. Н. Лебедь/</w:t>
      </w: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  <w:r>
        <w:t xml:space="preserve">    ____ августа 2020</w:t>
      </w:r>
      <w:r w:rsidRPr="00E826E0">
        <w:t xml:space="preserve"> года</w:t>
      </w: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МУНИЦИПАЛЬНОЕ ОБРАЗОВАНИЕ БРЮХОВЕЦКИЙ РАЙОН</w:t>
      </w:r>
    </w:p>
    <w:p w:rsidR="007E4744" w:rsidRPr="00C2114D" w:rsidRDefault="007E4744" w:rsidP="007E4744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МУНИЦИПАЛЬНОЕ БЮДЖЕТНОЕ ОБЩЕОБРАЗОВАТЕЛЬНОЕ УЧРЕЖДЕНИЕ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ОСНОВНАЯ ОБЩЕОБРАЗОВАТЕЛЬНАЯ ШКОЛА № 6</w:t>
      </w:r>
      <w:r>
        <w:rPr>
          <w:b/>
          <w:bCs/>
          <w:color w:val="000000"/>
          <w:szCs w:val="28"/>
        </w:rPr>
        <w:t xml:space="preserve"> ИМ. М.В. МАСЛИВЕЦ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х. КРАСНАЯ НИВА</w:t>
      </w:r>
    </w:p>
    <w:p w:rsidR="007E4744" w:rsidRPr="00C2114D" w:rsidRDefault="007E4744" w:rsidP="007E4744">
      <w:pPr>
        <w:shd w:val="clear" w:color="auto" w:fill="FFFFFF"/>
        <w:jc w:val="center"/>
      </w:pPr>
      <w:r w:rsidRPr="00FA1295">
        <w:rPr>
          <w:b/>
          <w:bCs/>
          <w:color w:val="000000"/>
          <w:szCs w:val="28"/>
        </w:rPr>
        <w:t>МУНИЦИПАЛЬНОГО ОБРАЗОВАНИЯ БРЮХОВЕЦКИЙ РАЙОН</w:t>
      </w:r>
    </w:p>
    <w:p w:rsidR="007E4744" w:rsidRPr="00DF6FC0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jc w:val="center"/>
        <w:rPr>
          <w:b/>
          <w:bCs/>
          <w:color w:val="000000"/>
          <w:shd w:val="clear" w:color="auto" w:fill="FFFFFF"/>
        </w:rPr>
      </w:pPr>
      <w:r w:rsidRPr="00DB3D36">
        <w:rPr>
          <w:b/>
          <w:bCs/>
          <w:color w:val="000000"/>
          <w:shd w:val="clear" w:color="auto" w:fill="FFFFFF"/>
        </w:rPr>
        <w:t>КАЛЕНДАРНО-ТЕМАТИЧЕСКОЕ</w:t>
      </w:r>
    </w:p>
    <w:p w:rsidR="007E4744" w:rsidRPr="00DB3D36" w:rsidRDefault="007E4744" w:rsidP="007E4744">
      <w:pPr>
        <w:jc w:val="center"/>
        <w:rPr>
          <w:shd w:val="clear" w:color="auto" w:fill="FFFFFF"/>
        </w:rPr>
      </w:pPr>
      <w:r w:rsidRPr="00DB3D36">
        <w:rPr>
          <w:b/>
          <w:bCs/>
          <w:color w:val="000000"/>
          <w:shd w:val="clear" w:color="auto" w:fill="FFFFFF"/>
        </w:rPr>
        <w:t>ПЛАНИРОВАНИЕ</w:t>
      </w:r>
    </w:p>
    <w:p w:rsidR="007E4744" w:rsidRPr="00DB3D36" w:rsidRDefault="007E4744" w:rsidP="007E4744">
      <w:pPr>
        <w:jc w:val="both"/>
        <w:rPr>
          <w:color w:val="000000"/>
          <w:shd w:val="clear" w:color="auto" w:fill="FFFFFF"/>
        </w:rPr>
      </w:pPr>
    </w:p>
    <w:p w:rsidR="007E4744" w:rsidRPr="00DB3D36" w:rsidRDefault="007E4744" w:rsidP="007E4744">
      <w:pPr>
        <w:jc w:val="both"/>
        <w:rPr>
          <w:color w:val="000000"/>
          <w:shd w:val="clear" w:color="auto" w:fill="FFFFFF"/>
        </w:rPr>
      </w:pP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 xml:space="preserve">Кружка </w:t>
      </w:r>
      <w:r>
        <w:rPr>
          <w:color w:val="000000"/>
          <w:sz w:val="28"/>
          <w:szCs w:val="28"/>
          <w:u w:val="single"/>
          <w:shd w:val="clear" w:color="auto" w:fill="FFFFFF"/>
        </w:rPr>
        <w:t>«Школа безопасности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»</w:t>
      </w: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rPr>
          <w:sz w:val="28"/>
          <w:szCs w:val="28"/>
          <w:u w:val="single"/>
        </w:rPr>
      </w:pPr>
      <w:r w:rsidRPr="009A3AF5">
        <w:rPr>
          <w:sz w:val="28"/>
          <w:szCs w:val="28"/>
        </w:rPr>
        <w:t xml:space="preserve">Класс </w:t>
      </w:r>
      <w:r w:rsidRPr="009A3AF5">
        <w:rPr>
          <w:sz w:val="28"/>
          <w:szCs w:val="28"/>
          <w:u w:val="single"/>
        </w:rPr>
        <w:t xml:space="preserve">2 </w:t>
      </w:r>
    </w:p>
    <w:p w:rsidR="007E4744" w:rsidRPr="009A3AF5" w:rsidRDefault="007E4744" w:rsidP="007E4744">
      <w:pPr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 xml:space="preserve">Руководитель  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Мыльникова Н.В.</w:t>
      </w: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rPr>
          <w:color w:val="000000"/>
          <w:sz w:val="28"/>
          <w:szCs w:val="28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>Количество часов: всего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34 </w:t>
      </w:r>
      <w:r w:rsidRPr="009A3AF5">
        <w:rPr>
          <w:color w:val="000000"/>
          <w:sz w:val="28"/>
          <w:szCs w:val="28"/>
          <w:shd w:val="clear" w:color="auto" w:fill="FFFFFF"/>
        </w:rPr>
        <w:t xml:space="preserve">часа; в неделю 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1</w:t>
      </w:r>
      <w:r w:rsidRPr="009A3AF5">
        <w:rPr>
          <w:color w:val="000000"/>
          <w:sz w:val="28"/>
          <w:szCs w:val="28"/>
          <w:shd w:val="clear" w:color="auto" w:fill="FFFFFF"/>
        </w:rPr>
        <w:t xml:space="preserve"> час</w:t>
      </w:r>
    </w:p>
    <w:p w:rsidR="007E4744" w:rsidRPr="009A3AF5" w:rsidRDefault="007E4744" w:rsidP="007E4744">
      <w:pPr>
        <w:rPr>
          <w:sz w:val="28"/>
          <w:szCs w:val="28"/>
          <w:u w:val="single"/>
          <w:shd w:val="clear" w:color="auto" w:fill="FFFFFF"/>
        </w:rPr>
      </w:pPr>
    </w:p>
    <w:p w:rsidR="007E4744" w:rsidRPr="009A3AF5" w:rsidRDefault="007E4744" w:rsidP="007E4744">
      <w:pPr>
        <w:jc w:val="both"/>
        <w:rPr>
          <w:sz w:val="28"/>
          <w:szCs w:val="28"/>
          <w:shd w:val="clear" w:color="auto" w:fill="FFFFFF"/>
        </w:rPr>
      </w:pPr>
      <w:r w:rsidRPr="009A3AF5">
        <w:rPr>
          <w:sz w:val="28"/>
          <w:szCs w:val="28"/>
          <w:shd w:val="clear" w:color="auto" w:fill="FFFFFF"/>
        </w:rPr>
        <w:t xml:space="preserve">Планирование </w:t>
      </w:r>
      <w:proofErr w:type="gramStart"/>
      <w:r w:rsidRPr="009A3AF5">
        <w:rPr>
          <w:sz w:val="28"/>
          <w:szCs w:val="28"/>
          <w:shd w:val="clear" w:color="auto" w:fill="FFFFFF"/>
        </w:rPr>
        <w:t xml:space="preserve">составлено </w:t>
      </w:r>
      <w:r w:rsidRPr="009A3AF5">
        <w:rPr>
          <w:sz w:val="28"/>
          <w:szCs w:val="28"/>
          <w:u w:val="single"/>
          <w:shd w:val="clear" w:color="auto" w:fill="FFFFFF"/>
        </w:rPr>
        <w:t>на основе рабочей программы Мыльниковой Н.В.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Программа утверждена</w:t>
      </w:r>
      <w:proofErr w:type="gramEnd"/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решением педагогического совета </w:t>
      </w:r>
      <w:r w:rsidRPr="009A3AF5">
        <w:rPr>
          <w:sz w:val="28"/>
          <w:szCs w:val="28"/>
          <w:u w:val="single"/>
          <w:shd w:val="clear" w:color="auto" w:fill="FFFFFF"/>
        </w:rPr>
        <w:t xml:space="preserve">от     </w:t>
      </w:r>
      <w:r>
        <w:rPr>
          <w:sz w:val="28"/>
          <w:szCs w:val="28"/>
          <w:u w:val="single"/>
          <w:shd w:val="clear" w:color="auto" w:fill="FFFFFF"/>
        </w:rPr>
        <w:t>27.</w:t>
      </w:r>
      <w:r w:rsidRPr="009A3AF5">
        <w:rPr>
          <w:sz w:val="28"/>
          <w:szCs w:val="28"/>
          <w:u w:val="single"/>
          <w:shd w:val="clear" w:color="auto" w:fill="FFFFFF"/>
        </w:rPr>
        <w:t xml:space="preserve">08.2020 г. протокол № 1    </w:t>
      </w:r>
      <w:r w:rsidRPr="009A3AF5">
        <w:rPr>
          <w:sz w:val="28"/>
          <w:szCs w:val="28"/>
          <w:shd w:val="clear" w:color="auto" w:fill="FFFFFF"/>
        </w:rPr>
        <w:t xml:space="preserve"> </w:t>
      </w:r>
    </w:p>
    <w:p w:rsidR="007E4744" w:rsidRPr="009A3AF5" w:rsidRDefault="007E4744" w:rsidP="007E4744">
      <w:pPr>
        <w:shd w:val="clear" w:color="auto" w:fill="FFFFFF"/>
        <w:rPr>
          <w:color w:val="000000"/>
          <w:sz w:val="28"/>
          <w:szCs w:val="28"/>
        </w:rPr>
      </w:pPr>
    </w:p>
    <w:p w:rsidR="007E4744" w:rsidRPr="00955696" w:rsidRDefault="007E4744" w:rsidP="007E4744">
      <w:pPr>
        <w:rPr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Pr="00E83A3E" w:rsidRDefault="007E4744" w:rsidP="007E4744">
      <w:pPr>
        <w:shd w:val="clear" w:color="auto" w:fill="FFFFFF"/>
      </w:pPr>
      <w:r w:rsidRPr="00E83A3E">
        <w:t>Заместитель директора по УВР</w:t>
      </w:r>
    </w:p>
    <w:p w:rsidR="007E4744" w:rsidRDefault="007E4744" w:rsidP="007E4744">
      <w:pPr>
        <w:shd w:val="clear" w:color="auto" w:fill="FFFFFF"/>
      </w:pPr>
      <w:r>
        <w:t xml:space="preserve">МБОУ ООШ № 6 им. </w:t>
      </w:r>
      <w:proofErr w:type="spellStart"/>
      <w:r>
        <w:t>М.В.Масливец</w:t>
      </w:r>
      <w:proofErr w:type="spellEnd"/>
      <w:r>
        <w:t xml:space="preserve"> </w:t>
      </w:r>
    </w:p>
    <w:p w:rsidR="007E4744" w:rsidRPr="00E83A3E" w:rsidRDefault="007E4744" w:rsidP="007E4744">
      <w:pPr>
        <w:shd w:val="clear" w:color="auto" w:fill="FFFFFF"/>
      </w:pPr>
      <w:r w:rsidRPr="00E83A3E">
        <w:t>_______________ /И. Н. Лебедь/</w:t>
      </w: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  <w:r>
        <w:t xml:space="preserve">    ____ августа 2020</w:t>
      </w:r>
      <w:r w:rsidRPr="00E826E0">
        <w:t xml:space="preserve"> года</w:t>
      </w: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МУНИЦИПАЛЬНОЕ ОБРАЗОВАНИЕ БРЮХОВЕЦКИЙ РАЙОН</w:t>
      </w:r>
    </w:p>
    <w:p w:rsidR="007E4744" w:rsidRPr="00C2114D" w:rsidRDefault="007E4744" w:rsidP="007E4744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МУНИЦИПАЛЬНОЕ БЮДЖЕТНОЕ ОБЩЕОБРАЗОВАТЕЛЬНОЕ УЧРЕЖДЕНИЕ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ОСНОВНАЯ ОБЩЕОБРАЗОВАТЕЛЬНАЯ ШКОЛА № 6</w:t>
      </w:r>
      <w:r>
        <w:rPr>
          <w:b/>
          <w:bCs/>
          <w:color w:val="000000"/>
          <w:szCs w:val="28"/>
        </w:rPr>
        <w:t xml:space="preserve"> ИМ. М.В. МАСЛИВЕЦ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х. КРАСНАЯ НИВА</w:t>
      </w:r>
    </w:p>
    <w:p w:rsidR="007E4744" w:rsidRPr="00C2114D" w:rsidRDefault="007E4744" w:rsidP="007E4744">
      <w:pPr>
        <w:shd w:val="clear" w:color="auto" w:fill="FFFFFF"/>
        <w:jc w:val="center"/>
      </w:pPr>
      <w:r w:rsidRPr="00FA1295">
        <w:rPr>
          <w:b/>
          <w:bCs/>
          <w:color w:val="000000"/>
          <w:szCs w:val="28"/>
        </w:rPr>
        <w:t>МУНИЦИПАЛЬНОГО ОБРАЗОВАНИЯ БРЮХОВЕЦКИЙ РАЙОН</w:t>
      </w:r>
    </w:p>
    <w:p w:rsidR="007E4744" w:rsidRPr="00DF6FC0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jc w:val="center"/>
        <w:rPr>
          <w:b/>
          <w:bCs/>
          <w:color w:val="000000"/>
          <w:shd w:val="clear" w:color="auto" w:fill="FFFFFF"/>
        </w:rPr>
      </w:pPr>
      <w:r w:rsidRPr="00DB3D36">
        <w:rPr>
          <w:b/>
          <w:bCs/>
          <w:color w:val="000000"/>
          <w:shd w:val="clear" w:color="auto" w:fill="FFFFFF"/>
        </w:rPr>
        <w:t>КАЛЕНДАРНО-ТЕМАТИЧЕСКОЕ</w:t>
      </w:r>
    </w:p>
    <w:p w:rsidR="007E4744" w:rsidRPr="00DB3D36" w:rsidRDefault="007E4744" w:rsidP="007E4744">
      <w:pPr>
        <w:jc w:val="center"/>
        <w:rPr>
          <w:shd w:val="clear" w:color="auto" w:fill="FFFFFF"/>
        </w:rPr>
      </w:pPr>
      <w:r w:rsidRPr="00DB3D36">
        <w:rPr>
          <w:b/>
          <w:bCs/>
          <w:color w:val="000000"/>
          <w:shd w:val="clear" w:color="auto" w:fill="FFFFFF"/>
        </w:rPr>
        <w:t>ПЛАНИРОВАНИЕ</w:t>
      </w:r>
    </w:p>
    <w:p w:rsidR="007E4744" w:rsidRPr="00DB3D36" w:rsidRDefault="007E4744" w:rsidP="007E4744">
      <w:pPr>
        <w:jc w:val="both"/>
        <w:rPr>
          <w:color w:val="000000"/>
          <w:shd w:val="clear" w:color="auto" w:fill="FFFFFF"/>
        </w:rPr>
      </w:pPr>
    </w:p>
    <w:p w:rsidR="007E4744" w:rsidRPr="00DB3D36" w:rsidRDefault="007E4744" w:rsidP="007E4744">
      <w:pPr>
        <w:jc w:val="both"/>
        <w:rPr>
          <w:color w:val="000000"/>
          <w:shd w:val="clear" w:color="auto" w:fill="FFFFFF"/>
        </w:rPr>
      </w:pP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 xml:space="preserve">Кружка </w:t>
      </w:r>
      <w:r>
        <w:rPr>
          <w:color w:val="000000"/>
          <w:sz w:val="28"/>
          <w:szCs w:val="28"/>
          <w:u w:val="single"/>
          <w:shd w:val="clear" w:color="auto" w:fill="FFFFFF"/>
        </w:rPr>
        <w:t>«Школа безопасности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»</w:t>
      </w: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rPr>
          <w:sz w:val="28"/>
          <w:szCs w:val="28"/>
          <w:u w:val="single"/>
        </w:rPr>
      </w:pPr>
      <w:r w:rsidRPr="009A3AF5">
        <w:rPr>
          <w:sz w:val="28"/>
          <w:szCs w:val="28"/>
        </w:rPr>
        <w:t xml:space="preserve">Класс </w:t>
      </w:r>
      <w:r>
        <w:rPr>
          <w:sz w:val="28"/>
          <w:szCs w:val="28"/>
          <w:u w:val="single"/>
        </w:rPr>
        <w:t>1</w:t>
      </w:r>
    </w:p>
    <w:p w:rsidR="007E4744" w:rsidRPr="009A3AF5" w:rsidRDefault="007E4744" w:rsidP="007E4744">
      <w:pPr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 xml:space="preserve">Руководитель  </w:t>
      </w:r>
      <w:proofErr w:type="spellStart"/>
      <w:r>
        <w:rPr>
          <w:color w:val="000000"/>
          <w:sz w:val="28"/>
          <w:szCs w:val="28"/>
          <w:u w:val="single"/>
          <w:shd w:val="clear" w:color="auto" w:fill="FFFFFF"/>
        </w:rPr>
        <w:t>Митлаш</w:t>
      </w:r>
      <w:proofErr w:type="spellEnd"/>
      <w:r>
        <w:rPr>
          <w:color w:val="000000"/>
          <w:sz w:val="28"/>
          <w:szCs w:val="28"/>
          <w:u w:val="single"/>
          <w:shd w:val="clear" w:color="auto" w:fill="FFFFFF"/>
        </w:rPr>
        <w:t xml:space="preserve"> Д.А.</w:t>
      </w: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rPr>
          <w:color w:val="000000"/>
          <w:sz w:val="28"/>
          <w:szCs w:val="28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>Количество часов: всего</w:t>
      </w:r>
      <w:r>
        <w:rPr>
          <w:color w:val="000000"/>
          <w:sz w:val="28"/>
          <w:szCs w:val="28"/>
          <w:u w:val="single"/>
          <w:shd w:val="clear" w:color="auto" w:fill="FFFFFF"/>
        </w:rPr>
        <w:t xml:space="preserve"> 33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9A3AF5">
        <w:rPr>
          <w:color w:val="000000"/>
          <w:sz w:val="28"/>
          <w:szCs w:val="28"/>
          <w:shd w:val="clear" w:color="auto" w:fill="FFFFFF"/>
        </w:rPr>
        <w:t xml:space="preserve">часа; в неделю 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1</w:t>
      </w:r>
      <w:r w:rsidRPr="009A3AF5">
        <w:rPr>
          <w:color w:val="000000"/>
          <w:sz w:val="28"/>
          <w:szCs w:val="28"/>
          <w:shd w:val="clear" w:color="auto" w:fill="FFFFFF"/>
        </w:rPr>
        <w:t xml:space="preserve"> час</w:t>
      </w:r>
    </w:p>
    <w:p w:rsidR="007E4744" w:rsidRPr="009A3AF5" w:rsidRDefault="007E4744" w:rsidP="007E4744">
      <w:pPr>
        <w:rPr>
          <w:sz w:val="28"/>
          <w:szCs w:val="28"/>
          <w:u w:val="single"/>
          <w:shd w:val="clear" w:color="auto" w:fill="FFFFFF"/>
        </w:rPr>
      </w:pPr>
    </w:p>
    <w:p w:rsidR="007E4744" w:rsidRPr="009A3AF5" w:rsidRDefault="007E4744" w:rsidP="007E4744">
      <w:pPr>
        <w:jc w:val="both"/>
        <w:rPr>
          <w:sz w:val="28"/>
          <w:szCs w:val="28"/>
          <w:shd w:val="clear" w:color="auto" w:fill="FFFFFF"/>
        </w:rPr>
      </w:pPr>
      <w:r w:rsidRPr="009A3AF5">
        <w:rPr>
          <w:sz w:val="28"/>
          <w:szCs w:val="28"/>
          <w:shd w:val="clear" w:color="auto" w:fill="FFFFFF"/>
        </w:rPr>
        <w:t xml:space="preserve">Планирование </w:t>
      </w:r>
      <w:proofErr w:type="gramStart"/>
      <w:r w:rsidRPr="009A3AF5">
        <w:rPr>
          <w:sz w:val="28"/>
          <w:szCs w:val="28"/>
          <w:shd w:val="clear" w:color="auto" w:fill="FFFFFF"/>
        </w:rPr>
        <w:t xml:space="preserve">составлено </w:t>
      </w:r>
      <w:r w:rsidRPr="009A3AF5">
        <w:rPr>
          <w:sz w:val="28"/>
          <w:szCs w:val="28"/>
          <w:u w:val="single"/>
          <w:shd w:val="clear" w:color="auto" w:fill="FFFFFF"/>
        </w:rPr>
        <w:t>на основе рабочей программы Мыльниковой Н.В.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Программа утверждена</w:t>
      </w:r>
      <w:proofErr w:type="gramEnd"/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решением педагогического совета </w:t>
      </w:r>
      <w:r w:rsidRPr="009A3AF5">
        <w:rPr>
          <w:sz w:val="28"/>
          <w:szCs w:val="28"/>
          <w:u w:val="single"/>
          <w:shd w:val="clear" w:color="auto" w:fill="FFFFFF"/>
        </w:rPr>
        <w:t xml:space="preserve">от     </w:t>
      </w:r>
      <w:r>
        <w:rPr>
          <w:sz w:val="28"/>
          <w:szCs w:val="28"/>
          <w:u w:val="single"/>
          <w:shd w:val="clear" w:color="auto" w:fill="FFFFFF"/>
        </w:rPr>
        <w:t>27.</w:t>
      </w:r>
      <w:r w:rsidRPr="009A3AF5">
        <w:rPr>
          <w:sz w:val="28"/>
          <w:szCs w:val="28"/>
          <w:u w:val="single"/>
          <w:shd w:val="clear" w:color="auto" w:fill="FFFFFF"/>
        </w:rPr>
        <w:t xml:space="preserve">08.2020 г. протокол № 1    </w:t>
      </w:r>
      <w:r w:rsidRPr="009A3AF5">
        <w:rPr>
          <w:sz w:val="28"/>
          <w:szCs w:val="28"/>
          <w:shd w:val="clear" w:color="auto" w:fill="FFFFFF"/>
        </w:rPr>
        <w:t xml:space="preserve"> </w:t>
      </w: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Pr="00E83A3E" w:rsidRDefault="007E4744" w:rsidP="007E4744">
      <w:pPr>
        <w:shd w:val="clear" w:color="auto" w:fill="FFFFFF"/>
      </w:pPr>
      <w:r w:rsidRPr="00E83A3E">
        <w:t>Заместитель директора по УВР</w:t>
      </w:r>
    </w:p>
    <w:p w:rsidR="007E4744" w:rsidRDefault="007E4744" w:rsidP="007E4744">
      <w:pPr>
        <w:shd w:val="clear" w:color="auto" w:fill="FFFFFF"/>
      </w:pPr>
      <w:r>
        <w:t xml:space="preserve">МБОУ ООШ № 6 им. </w:t>
      </w:r>
      <w:proofErr w:type="spellStart"/>
      <w:r>
        <w:t>М.В.Масливец</w:t>
      </w:r>
      <w:proofErr w:type="spellEnd"/>
      <w:r>
        <w:t xml:space="preserve"> </w:t>
      </w:r>
    </w:p>
    <w:p w:rsidR="007E4744" w:rsidRPr="00E83A3E" w:rsidRDefault="007E4744" w:rsidP="007E4744">
      <w:pPr>
        <w:shd w:val="clear" w:color="auto" w:fill="FFFFFF"/>
      </w:pPr>
      <w:r w:rsidRPr="00E83A3E">
        <w:t>_______________ /И. Н. Лебедь/</w:t>
      </w: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  <w:r>
        <w:t xml:space="preserve">    ____ августа 2020</w:t>
      </w:r>
      <w:r w:rsidRPr="00E826E0">
        <w:t xml:space="preserve"> года</w:t>
      </w: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МУНИЦИПАЛЬНОЕ ОБРАЗОВАНИЕ БРЮХОВЕЦКИЙ РАЙОН</w:t>
      </w:r>
    </w:p>
    <w:p w:rsidR="007E4744" w:rsidRPr="00C2114D" w:rsidRDefault="007E4744" w:rsidP="007E4744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МУНИЦИПАЛЬНОЕ БЮДЖЕТНОЕ ОБЩЕОБРАЗОВАТЕЛЬНОЕ УЧРЕЖДЕНИЕ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ОСНОВНАЯ ОБЩЕОБРАЗОВАТЕЛЬНАЯ ШКОЛА № 6</w:t>
      </w:r>
      <w:r>
        <w:rPr>
          <w:b/>
          <w:bCs/>
          <w:color w:val="000000"/>
          <w:szCs w:val="28"/>
        </w:rPr>
        <w:t xml:space="preserve"> ИМ. М.В. МАСЛИВЕЦ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х. КРАСНАЯ НИВА</w:t>
      </w:r>
    </w:p>
    <w:p w:rsidR="007E4744" w:rsidRPr="00C2114D" w:rsidRDefault="007E4744" w:rsidP="007E4744">
      <w:pPr>
        <w:shd w:val="clear" w:color="auto" w:fill="FFFFFF"/>
        <w:jc w:val="center"/>
      </w:pPr>
      <w:r w:rsidRPr="00FA1295">
        <w:rPr>
          <w:b/>
          <w:bCs/>
          <w:color w:val="000000"/>
          <w:szCs w:val="28"/>
        </w:rPr>
        <w:t>МУНИЦИПАЛЬНОГО ОБРАЗОВАНИЯ БРЮХОВЕЦКИЙ РАЙОН</w:t>
      </w:r>
    </w:p>
    <w:p w:rsidR="007E4744" w:rsidRPr="00DF6FC0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jc w:val="center"/>
        <w:rPr>
          <w:b/>
          <w:bCs/>
          <w:color w:val="000000"/>
          <w:shd w:val="clear" w:color="auto" w:fill="FFFFFF"/>
        </w:rPr>
      </w:pPr>
      <w:r w:rsidRPr="00DB3D36">
        <w:rPr>
          <w:b/>
          <w:bCs/>
          <w:color w:val="000000"/>
          <w:shd w:val="clear" w:color="auto" w:fill="FFFFFF"/>
        </w:rPr>
        <w:t>КАЛЕНДАРНО-ТЕМАТИЧЕСКОЕ</w:t>
      </w:r>
    </w:p>
    <w:p w:rsidR="007E4744" w:rsidRPr="00DB3D36" w:rsidRDefault="007E4744" w:rsidP="007E4744">
      <w:pPr>
        <w:jc w:val="center"/>
        <w:rPr>
          <w:shd w:val="clear" w:color="auto" w:fill="FFFFFF"/>
        </w:rPr>
      </w:pPr>
      <w:r w:rsidRPr="00DB3D36">
        <w:rPr>
          <w:b/>
          <w:bCs/>
          <w:color w:val="000000"/>
          <w:shd w:val="clear" w:color="auto" w:fill="FFFFFF"/>
        </w:rPr>
        <w:t>ПЛАНИРОВАНИЕ</w:t>
      </w:r>
    </w:p>
    <w:p w:rsidR="007E4744" w:rsidRPr="00DB3D36" w:rsidRDefault="007E4744" w:rsidP="007E4744">
      <w:pPr>
        <w:jc w:val="both"/>
        <w:rPr>
          <w:color w:val="000000"/>
          <w:shd w:val="clear" w:color="auto" w:fill="FFFFFF"/>
        </w:rPr>
      </w:pPr>
    </w:p>
    <w:p w:rsidR="007E4744" w:rsidRPr="00DB3D36" w:rsidRDefault="007E4744" w:rsidP="007E4744">
      <w:pPr>
        <w:jc w:val="both"/>
        <w:rPr>
          <w:color w:val="000000"/>
          <w:shd w:val="clear" w:color="auto" w:fill="FFFFFF"/>
        </w:rPr>
      </w:pP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 xml:space="preserve">Кружка </w:t>
      </w:r>
      <w:r>
        <w:rPr>
          <w:color w:val="000000"/>
          <w:sz w:val="28"/>
          <w:szCs w:val="28"/>
          <w:u w:val="single"/>
          <w:shd w:val="clear" w:color="auto" w:fill="FFFFFF"/>
        </w:rPr>
        <w:t>«Школа безопасности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»</w:t>
      </w: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rPr>
          <w:sz w:val="28"/>
          <w:szCs w:val="28"/>
          <w:u w:val="single"/>
        </w:rPr>
      </w:pPr>
      <w:r w:rsidRPr="009A3AF5">
        <w:rPr>
          <w:sz w:val="28"/>
          <w:szCs w:val="28"/>
        </w:rPr>
        <w:t xml:space="preserve">Класс </w:t>
      </w:r>
      <w:r>
        <w:rPr>
          <w:sz w:val="28"/>
          <w:szCs w:val="28"/>
          <w:u w:val="single"/>
        </w:rPr>
        <w:t>3</w:t>
      </w:r>
    </w:p>
    <w:p w:rsidR="007E4744" w:rsidRPr="009A3AF5" w:rsidRDefault="007E4744" w:rsidP="007E4744">
      <w:pPr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 xml:space="preserve">Руководитель  </w:t>
      </w:r>
      <w:r>
        <w:rPr>
          <w:color w:val="000000"/>
          <w:sz w:val="28"/>
          <w:szCs w:val="28"/>
          <w:u w:val="single"/>
          <w:shd w:val="clear" w:color="auto" w:fill="FFFFFF"/>
        </w:rPr>
        <w:t>Вороник О.А.</w:t>
      </w: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rPr>
          <w:color w:val="000000"/>
          <w:sz w:val="28"/>
          <w:szCs w:val="28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>Количество часов: всего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34 </w:t>
      </w:r>
      <w:r w:rsidRPr="009A3AF5">
        <w:rPr>
          <w:color w:val="000000"/>
          <w:sz w:val="28"/>
          <w:szCs w:val="28"/>
          <w:shd w:val="clear" w:color="auto" w:fill="FFFFFF"/>
        </w:rPr>
        <w:t xml:space="preserve">часа; в неделю 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1</w:t>
      </w:r>
      <w:r w:rsidRPr="009A3AF5">
        <w:rPr>
          <w:color w:val="000000"/>
          <w:sz w:val="28"/>
          <w:szCs w:val="28"/>
          <w:shd w:val="clear" w:color="auto" w:fill="FFFFFF"/>
        </w:rPr>
        <w:t xml:space="preserve"> час</w:t>
      </w:r>
    </w:p>
    <w:p w:rsidR="007E4744" w:rsidRPr="009A3AF5" w:rsidRDefault="007E4744" w:rsidP="007E4744">
      <w:pPr>
        <w:rPr>
          <w:sz w:val="28"/>
          <w:szCs w:val="28"/>
          <w:u w:val="single"/>
          <w:shd w:val="clear" w:color="auto" w:fill="FFFFFF"/>
        </w:rPr>
      </w:pPr>
    </w:p>
    <w:p w:rsidR="007E4744" w:rsidRPr="009A3AF5" w:rsidRDefault="007E4744" w:rsidP="007E4744">
      <w:pPr>
        <w:jc w:val="both"/>
        <w:rPr>
          <w:sz w:val="28"/>
          <w:szCs w:val="28"/>
          <w:shd w:val="clear" w:color="auto" w:fill="FFFFFF"/>
        </w:rPr>
      </w:pPr>
      <w:r w:rsidRPr="009A3AF5">
        <w:rPr>
          <w:sz w:val="28"/>
          <w:szCs w:val="28"/>
          <w:shd w:val="clear" w:color="auto" w:fill="FFFFFF"/>
        </w:rPr>
        <w:t xml:space="preserve">Планирование </w:t>
      </w:r>
      <w:proofErr w:type="gramStart"/>
      <w:r w:rsidRPr="009A3AF5">
        <w:rPr>
          <w:sz w:val="28"/>
          <w:szCs w:val="28"/>
          <w:shd w:val="clear" w:color="auto" w:fill="FFFFFF"/>
        </w:rPr>
        <w:t xml:space="preserve">составлено </w:t>
      </w:r>
      <w:r w:rsidRPr="009A3AF5">
        <w:rPr>
          <w:sz w:val="28"/>
          <w:szCs w:val="28"/>
          <w:u w:val="single"/>
          <w:shd w:val="clear" w:color="auto" w:fill="FFFFFF"/>
        </w:rPr>
        <w:t>на основе рабочей программы Мыльниковой Н.В.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Программа утверждена</w:t>
      </w:r>
      <w:proofErr w:type="gramEnd"/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решением педагогического совета </w:t>
      </w:r>
      <w:r w:rsidRPr="009A3AF5">
        <w:rPr>
          <w:sz w:val="28"/>
          <w:szCs w:val="28"/>
          <w:u w:val="single"/>
          <w:shd w:val="clear" w:color="auto" w:fill="FFFFFF"/>
        </w:rPr>
        <w:t xml:space="preserve">от     </w:t>
      </w:r>
      <w:r>
        <w:rPr>
          <w:sz w:val="28"/>
          <w:szCs w:val="28"/>
          <w:u w:val="single"/>
          <w:shd w:val="clear" w:color="auto" w:fill="FFFFFF"/>
        </w:rPr>
        <w:t>27.</w:t>
      </w:r>
      <w:r w:rsidRPr="009A3AF5">
        <w:rPr>
          <w:sz w:val="28"/>
          <w:szCs w:val="28"/>
          <w:u w:val="single"/>
          <w:shd w:val="clear" w:color="auto" w:fill="FFFFFF"/>
        </w:rPr>
        <w:t xml:space="preserve">08.2020 г. протокол № 1    </w:t>
      </w:r>
      <w:r w:rsidRPr="009A3AF5">
        <w:rPr>
          <w:sz w:val="28"/>
          <w:szCs w:val="28"/>
          <w:shd w:val="clear" w:color="auto" w:fill="FFFFFF"/>
        </w:rPr>
        <w:t xml:space="preserve"> </w:t>
      </w: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Default="007E4744" w:rsidP="007E4744">
      <w:pPr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E4744" w:rsidRPr="00E83A3E" w:rsidRDefault="007E4744" w:rsidP="007E4744">
      <w:pPr>
        <w:shd w:val="clear" w:color="auto" w:fill="FFFFFF"/>
      </w:pPr>
      <w:r w:rsidRPr="00E83A3E">
        <w:t>Заместитель директора по УВР</w:t>
      </w:r>
    </w:p>
    <w:p w:rsidR="007E4744" w:rsidRDefault="007E4744" w:rsidP="007E4744">
      <w:pPr>
        <w:shd w:val="clear" w:color="auto" w:fill="FFFFFF"/>
      </w:pPr>
      <w:r>
        <w:t xml:space="preserve">МБОУ ООШ № 6 им. </w:t>
      </w:r>
      <w:proofErr w:type="spellStart"/>
      <w:r>
        <w:t>М.В.Масливец</w:t>
      </w:r>
      <w:proofErr w:type="spellEnd"/>
      <w:r>
        <w:t xml:space="preserve"> </w:t>
      </w:r>
    </w:p>
    <w:p w:rsidR="007E4744" w:rsidRPr="00E83A3E" w:rsidRDefault="007E4744" w:rsidP="007E4744">
      <w:pPr>
        <w:shd w:val="clear" w:color="auto" w:fill="FFFFFF"/>
      </w:pPr>
      <w:r w:rsidRPr="00E83A3E">
        <w:t>_______________ /И. Н. Лебедь/</w:t>
      </w: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  <w:r>
        <w:t xml:space="preserve">    ____ августа 2020</w:t>
      </w:r>
      <w:r w:rsidRPr="00E826E0">
        <w:t xml:space="preserve"> года</w:t>
      </w: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Default="007E4744" w:rsidP="007E4744">
      <w:pPr>
        <w:shd w:val="clear" w:color="auto" w:fill="FFFFFF"/>
        <w:rPr>
          <w:color w:val="000000"/>
          <w:sz w:val="32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МУНИЦИПАЛЬНОЕ ОБРАЗОВАНИЕ БРЮХОВЕЦКИЙ РАЙОН</w:t>
      </w:r>
    </w:p>
    <w:p w:rsidR="007E4744" w:rsidRPr="00C2114D" w:rsidRDefault="007E4744" w:rsidP="007E4744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МУНИЦИПАЛЬНОЕ БЮДЖЕТНОЕ ОБЩЕОБРАЗОВАТЕЛЬНОЕ УЧРЕЖДЕНИЕ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ОСНОВНАЯ ОБЩЕОБРАЗОВАТЕЛЬНАЯ ШКОЛА № 6</w:t>
      </w:r>
      <w:r>
        <w:rPr>
          <w:b/>
          <w:bCs/>
          <w:color w:val="000000"/>
          <w:szCs w:val="28"/>
        </w:rPr>
        <w:t xml:space="preserve"> ИМ. М.В. МАСЛИВЕЦ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х. КРАСНАЯ НИВА</w:t>
      </w:r>
    </w:p>
    <w:p w:rsidR="007E4744" w:rsidRPr="00C2114D" w:rsidRDefault="007E4744" w:rsidP="007E4744">
      <w:pPr>
        <w:shd w:val="clear" w:color="auto" w:fill="FFFFFF"/>
        <w:jc w:val="center"/>
      </w:pPr>
      <w:r w:rsidRPr="00FA1295">
        <w:rPr>
          <w:b/>
          <w:bCs/>
          <w:color w:val="000000"/>
          <w:szCs w:val="28"/>
        </w:rPr>
        <w:t>МУНИЦИПАЛЬНОГО ОБРАЗОВАНИЯ БРЮХОВЕЦКИЙ РАЙОН</w:t>
      </w:r>
    </w:p>
    <w:p w:rsidR="007E4744" w:rsidRPr="00DF6FC0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shd w:val="clear" w:color="auto" w:fill="FFFFFF"/>
        <w:jc w:val="center"/>
        <w:rPr>
          <w:color w:val="000000"/>
        </w:rPr>
      </w:pPr>
    </w:p>
    <w:p w:rsidR="007E4744" w:rsidRPr="00DB3D36" w:rsidRDefault="007E4744" w:rsidP="007E4744">
      <w:pPr>
        <w:jc w:val="center"/>
        <w:rPr>
          <w:b/>
          <w:bCs/>
          <w:color w:val="000000"/>
          <w:shd w:val="clear" w:color="auto" w:fill="FFFFFF"/>
        </w:rPr>
      </w:pPr>
      <w:r w:rsidRPr="00DB3D36">
        <w:rPr>
          <w:b/>
          <w:bCs/>
          <w:color w:val="000000"/>
          <w:shd w:val="clear" w:color="auto" w:fill="FFFFFF"/>
        </w:rPr>
        <w:t>КАЛЕНДАРНО-ТЕМАТИЧЕСКОЕ</w:t>
      </w:r>
    </w:p>
    <w:p w:rsidR="007E4744" w:rsidRPr="00DB3D36" w:rsidRDefault="007E4744" w:rsidP="007E4744">
      <w:pPr>
        <w:jc w:val="center"/>
        <w:rPr>
          <w:shd w:val="clear" w:color="auto" w:fill="FFFFFF"/>
        </w:rPr>
      </w:pPr>
      <w:r w:rsidRPr="00DB3D36">
        <w:rPr>
          <w:b/>
          <w:bCs/>
          <w:color w:val="000000"/>
          <w:shd w:val="clear" w:color="auto" w:fill="FFFFFF"/>
        </w:rPr>
        <w:t>ПЛАНИРОВАНИЕ</w:t>
      </w:r>
    </w:p>
    <w:p w:rsidR="007E4744" w:rsidRPr="00DB3D36" w:rsidRDefault="007E4744" w:rsidP="007E4744">
      <w:pPr>
        <w:jc w:val="both"/>
        <w:rPr>
          <w:color w:val="000000"/>
          <w:shd w:val="clear" w:color="auto" w:fill="FFFFFF"/>
        </w:rPr>
      </w:pPr>
    </w:p>
    <w:p w:rsidR="007E4744" w:rsidRPr="00DB3D36" w:rsidRDefault="007E4744" w:rsidP="007E4744">
      <w:pPr>
        <w:jc w:val="both"/>
        <w:rPr>
          <w:color w:val="000000"/>
          <w:shd w:val="clear" w:color="auto" w:fill="FFFFFF"/>
        </w:rPr>
      </w:pP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 xml:space="preserve">Кружка </w:t>
      </w:r>
      <w:r>
        <w:rPr>
          <w:color w:val="000000"/>
          <w:sz w:val="28"/>
          <w:szCs w:val="28"/>
          <w:u w:val="single"/>
          <w:shd w:val="clear" w:color="auto" w:fill="FFFFFF"/>
        </w:rPr>
        <w:t>«Школа безопасности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»</w:t>
      </w: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rPr>
          <w:sz w:val="28"/>
          <w:szCs w:val="28"/>
          <w:u w:val="single"/>
        </w:rPr>
      </w:pPr>
      <w:r w:rsidRPr="009A3AF5">
        <w:rPr>
          <w:sz w:val="28"/>
          <w:szCs w:val="28"/>
        </w:rPr>
        <w:t xml:space="preserve">Класс </w:t>
      </w:r>
      <w:r>
        <w:rPr>
          <w:sz w:val="28"/>
          <w:szCs w:val="28"/>
          <w:u w:val="single"/>
        </w:rPr>
        <w:t>4</w:t>
      </w:r>
      <w:r w:rsidRPr="009A3AF5">
        <w:rPr>
          <w:sz w:val="28"/>
          <w:szCs w:val="28"/>
          <w:u w:val="single"/>
        </w:rPr>
        <w:t xml:space="preserve"> </w:t>
      </w:r>
    </w:p>
    <w:p w:rsidR="007E4744" w:rsidRPr="009A3AF5" w:rsidRDefault="007E4744" w:rsidP="007E4744">
      <w:pPr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 xml:space="preserve">Руководитель  </w:t>
      </w:r>
      <w:r>
        <w:rPr>
          <w:color w:val="000000"/>
          <w:sz w:val="28"/>
          <w:szCs w:val="28"/>
          <w:u w:val="single"/>
          <w:shd w:val="clear" w:color="auto" w:fill="FFFFFF"/>
        </w:rPr>
        <w:t>Юдина С.А.</w:t>
      </w:r>
    </w:p>
    <w:p w:rsidR="007E4744" w:rsidRPr="009A3AF5" w:rsidRDefault="007E4744" w:rsidP="007E4744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E4744" w:rsidRPr="009A3AF5" w:rsidRDefault="007E4744" w:rsidP="007E4744">
      <w:pPr>
        <w:rPr>
          <w:color w:val="000000"/>
          <w:sz w:val="28"/>
          <w:szCs w:val="28"/>
          <w:shd w:val="clear" w:color="auto" w:fill="FFFFFF"/>
        </w:rPr>
      </w:pPr>
      <w:r w:rsidRPr="009A3AF5">
        <w:rPr>
          <w:color w:val="000000"/>
          <w:sz w:val="28"/>
          <w:szCs w:val="28"/>
          <w:shd w:val="clear" w:color="auto" w:fill="FFFFFF"/>
        </w:rPr>
        <w:t>Количество часов: всего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34 </w:t>
      </w:r>
      <w:r w:rsidRPr="009A3AF5">
        <w:rPr>
          <w:color w:val="000000"/>
          <w:sz w:val="28"/>
          <w:szCs w:val="28"/>
          <w:shd w:val="clear" w:color="auto" w:fill="FFFFFF"/>
        </w:rPr>
        <w:t xml:space="preserve">часа; в неделю 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>1</w:t>
      </w:r>
      <w:r w:rsidRPr="009A3AF5">
        <w:rPr>
          <w:color w:val="000000"/>
          <w:sz w:val="28"/>
          <w:szCs w:val="28"/>
          <w:shd w:val="clear" w:color="auto" w:fill="FFFFFF"/>
        </w:rPr>
        <w:t xml:space="preserve"> час</w:t>
      </w:r>
    </w:p>
    <w:p w:rsidR="007E4744" w:rsidRPr="009A3AF5" w:rsidRDefault="007E4744" w:rsidP="007E4744">
      <w:pPr>
        <w:rPr>
          <w:sz w:val="28"/>
          <w:szCs w:val="28"/>
          <w:u w:val="single"/>
          <w:shd w:val="clear" w:color="auto" w:fill="FFFFFF"/>
        </w:rPr>
      </w:pPr>
    </w:p>
    <w:p w:rsidR="007E4744" w:rsidRPr="009A3AF5" w:rsidRDefault="007E4744" w:rsidP="007E4744">
      <w:pPr>
        <w:jc w:val="both"/>
        <w:rPr>
          <w:sz w:val="28"/>
          <w:szCs w:val="28"/>
          <w:shd w:val="clear" w:color="auto" w:fill="FFFFFF"/>
        </w:rPr>
      </w:pPr>
      <w:r w:rsidRPr="009A3AF5">
        <w:rPr>
          <w:sz w:val="28"/>
          <w:szCs w:val="28"/>
          <w:shd w:val="clear" w:color="auto" w:fill="FFFFFF"/>
        </w:rPr>
        <w:t xml:space="preserve">Планирование </w:t>
      </w:r>
      <w:proofErr w:type="gramStart"/>
      <w:r w:rsidRPr="009A3AF5">
        <w:rPr>
          <w:sz w:val="28"/>
          <w:szCs w:val="28"/>
          <w:shd w:val="clear" w:color="auto" w:fill="FFFFFF"/>
        </w:rPr>
        <w:t xml:space="preserve">составлено </w:t>
      </w:r>
      <w:r w:rsidRPr="009A3AF5">
        <w:rPr>
          <w:sz w:val="28"/>
          <w:szCs w:val="28"/>
          <w:u w:val="single"/>
          <w:shd w:val="clear" w:color="auto" w:fill="FFFFFF"/>
        </w:rPr>
        <w:t>на основе рабочей программы Мыльниковой Н.В.</w:t>
      </w:r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Программа утверждена</w:t>
      </w:r>
      <w:proofErr w:type="gramEnd"/>
      <w:r w:rsidRPr="009A3AF5">
        <w:rPr>
          <w:color w:val="000000"/>
          <w:sz w:val="28"/>
          <w:szCs w:val="28"/>
          <w:u w:val="single"/>
          <w:shd w:val="clear" w:color="auto" w:fill="FFFFFF"/>
        </w:rPr>
        <w:t xml:space="preserve"> решением педагогического совета </w:t>
      </w:r>
      <w:r w:rsidRPr="009A3AF5">
        <w:rPr>
          <w:sz w:val="28"/>
          <w:szCs w:val="28"/>
          <w:u w:val="single"/>
          <w:shd w:val="clear" w:color="auto" w:fill="FFFFFF"/>
        </w:rPr>
        <w:t xml:space="preserve">от     </w:t>
      </w:r>
      <w:r>
        <w:rPr>
          <w:sz w:val="28"/>
          <w:szCs w:val="28"/>
          <w:u w:val="single"/>
          <w:shd w:val="clear" w:color="auto" w:fill="FFFFFF"/>
        </w:rPr>
        <w:t>27.</w:t>
      </w:r>
      <w:r w:rsidRPr="009A3AF5">
        <w:rPr>
          <w:sz w:val="28"/>
          <w:szCs w:val="28"/>
          <w:u w:val="single"/>
          <w:shd w:val="clear" w:color="auto" w:fill="FFFFFF"/>
        </w:rPr>
        <w:t xml:space="preserve">08.2020 г. протокол № 1    </w:t>
      </w:r>
      <w:r w:rsidRPr="009A3AF5">
        <w:rPr>
          <w:sz w:val="28"/>
          <w:szCs w:val="28"/>
          <w:shd w:val="clear" w:color="auto" w:fill="FFFFFF"/>
        </w:rPr>
        <w:t xml:space="preserve"> </w:t>
      </w:r>
    </w:p>
    <w:p w:rsidR="00135CE4" w:rsidRDefault="00135CE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Default="007E4744" w:rsidP="00135CE4">
      <w:pPr>
        <w:rPr>
          <w:b/>
          <w:sz w:val="28"/>
          <w:szCs w:val="28"/>
        </w:rPr>
      </w:pP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lastRenderedPageBreak/>
        <w:t>МУНИЦИПАЛЬНОЕ ОБРАЗОВАНИЕ БРЮХОВЕЦКИЙ РАЙОН</w:t>
      </w:r>
    </w:p>
    <w:p w:rsidR="007E4744" w:rsidRPr="00C2114D" w:rsidRDefault="007E4744" w:rsidP="007E4744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7E4744" w:rsidRPr="00FA1295" w:rsidRDefault="007E4744" w:rsidP="007E4744">
      <w:pPr>
        <w:shd w:val="clear" w:color="auto" w:fill="FFFFFF"/>
        <w:ind w:left="-426" w:right="-711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</w:t>
      </w:r>
      <w:r w:rsidRPr="00FA1295">
        <w:rPr>
          <w:b/>
          <w:bCs/>
          <w:color w:val="000000"/>
          <w:szCs w:val="28"/>
        </w:rPr>
        <w:t xml:space="preserve">МУНИЦИПАЛЬНОЕ БЮДЖЕТНОЕ ОБЩЕОБРАЗОВАТЕЛЬНОЕ </w:t>
      </w:r>
      <w:r>
        <w:rPr>
          <w:b/>
          <w:bCs/>
          <w:color w:val="000000"/>
          <w:szCs w:val="28"/>
        </w:rPr>
        <w:t>УЧ</w:t>
      </w:r>
      <w:r w:rsidRPr="00FA1295">
        <w:rPr>
          <w:b/>
          <w:bCs/>
          <w:color w:val="000000"/>
          <w:szCs w:val="28"/>
        </w:rPr>
        <w:t>РЕЖДЕНИЕ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ОСНОВНАЯ ОБЩЕОБРАЗОВАТЕЛЬНАЯ ШКОЛА № 6</w:t>
      </w:r>
      <w:r>
        <w:rPr>
          <w:b/>
          <w:bCs/>
          <w:color w:val="000000"/>
          <w:szCs w:val="28"/>
        </w:rPr>
        <w:t xml:space="preserve"> ИМ. М.В. МАСЛИВЕЦ</w:t>
      </w:r>
    </w:p>
    <w:p w:rsidR="007E4744" w:rsidRPr="00FA1295" w:rsidRDefault="007E4744" w:rsidP="007E4744">
      <w:pPr>
        <w:shd w:val="clear" w:color="auto" w:fill="FFFFFF"/>
        <w:jc w:val="center"/>
        <w:rPr>
          <w:b/>
          <w:bCs/>
          <w:color w:val="000000"/>
          <w:szCs w:val="28"/>
        </w:rPr>
      </w:pPr>
      <w:r w:rsidRPr="00FA1295">
        <w:rPr>
          <w:b/>
          <w:bCs/>
          <w:color w:val="000000"/>
          <w:szCs w:val="28"/>
        </w:rPr>
        <w:t>х. КРАСНАЯ НИВА</w:t>
      </w:r>
    </w:p>
    <w:p w:rsidR="007E4744" w:rsidRPr="00C2114D" w:rsidRDefault="007E4744" w:rsidP="007E4744">
      <w:pPr>
        <w:shd w:val="clear" w:color="auto" w:fill="FFFFFF"/>
        <w:jc w:val="center"/>
      </w:pPr>
      <w:r w:rsidRPr="00FA1295">
        <w:rPr>
          <w:b/>
          <w:bCs/>
          <w:color w:val="000000"/>
          <w:szCs w:val="28"/>
        </w:rPr>
        <w:t>МУНИЦИПАЛЬНОГО ОБРАЗОВАНИЯ БРЮХОВЕЦКИЙ РАЙОН</w:t>
      </w:r>
    </w:p>
    <w:p w:rsidR="007E4744" w:rsidRDefault="007E4744" w:rsidP="007E4744">
      <w:pPr>
        <w:spacing w:line="252" w:lineRule="auto"/>
        <w:jc w:val="both"/>
      </w:pPr>
    </w:p>
    <w:p w:rsidR="007E4744" w:rsidRDefault="007E4744" w:rsidP="007E4744">
      <w:pPr>
        <w:spacing w:line="252" w:lineRule="auto"/>
        <w:jc w:val="both"/>
      </w:pPr>
    </w:p>
    <w:p w:rsidR="007E4744" w:rsidRDefault="007E4744" w:rsidP="007E4744">
      <w:pPr>
        <w:spacing w:line="252" w:lineRule="auto"/>
        <w:jc w:val="both"/>
      </w:pPr>
    </w:p>
    <w:p w:rsidR="007E4744" w:rsidRDefault="007E4744" w:rsidP="007E4744">
      <w:pPr>
        <w:spacing w:line="252" w:lineRule="auto"/>
        <w:jc w:val="both"/>
      </w:pPr>
    </w:p>
    <w:p w:rsidR="007E4744" w:rsidRPr="00D65FAD" w:rsidRDefault="007E4744" w:rsidP="007E4744">
      <w:pPr>
        <w:spacing w:line="252" w:lineRule="auto"/>
        <w:jc w:val="center"/>
      </w:pPr>
      <w:r>
        <w:t xml:space="preserve">                                                               </w:t>
      </w:r>
      <w:r w:rsidRPr="00D65FAD">
        <w:t>УТВЕРЖДЕНО</w:t>
      </w:r>
    </w:p>
    <w:p w:rsidR="007E4744" w:rsidRPr="00D65FAD" w:rsidRDefault="007E4744" w:rsidP="007E4744">
      <w:pPr>
        <w:spacing w:line="252" w:lineRule="auto"/>
        <w:jc w:val="right"/>
      </w:pPr>
      <w:r w:rsidRPr="00D65FAD">
        <w:t>решением педагогического совета</w:t>
      </w:r>
    </w:p>
    <w:p w:rsidR="007E4744" w:rsidRPr="00D65FAD" w:rsidRDefault="007E4744" w:rsidP="007E4744">
      <w:pPr>
        <w:spacing w:line="252" w:lineRule="auto"/>
        <w:jc w:val="right"/>
      </w:pPr>
      <w:r w:rsidRPr="00D65FAD">
        <w:t>от ______20__   года протокол №1</w:t>
      </w:r>
    </w:p>
    <w:p w:rsidR="007E4744" w:rsidRPr="00D65FAD" w:rsidRDefault="007E4744" w:rsidP="007E4744">
      <w:pPr>
        <w:spacing w:line="252" w:lineRule="auto"/>
        <w:jc w:val="center"/>
      </w:pPr>
      <w:r>
        <w:t xml:space="preserve">                                                                           </w:t>
      </w:r>
      <w:r w:rsidRPr="00D65FAD">
        <w:t>Председатель педсовета</w:t>
      </w:r>
    </w:p>
    <w:p w:rsidR="007E4744" w:rsidRPr="00D65FAD" w:rsidRDefault="007E4744" w:rsidP="007E4744">
      <w:pPr>
        <w:spacing w:line="252" w:lineRule="auto"/>
        <w:jc w:val="right"/>
      </w:pPr>
      <w:r w:rsidRPr="00D65FAD">
        <w:t xml:space="preserve">_________  А.В. </w:t>
      </w:r>
      <w:proofErr w:type="spellStart"/>
      <w:r w:rsidRPr="00D65FAD">
        <w:t>Полоус</w:t>
      </w:r>
      <w:proofErr w:type="spellEnd"/>
    </w:p>
    <w:p w:rsidR="007E4744" w:rsidRDefault="007E4744" w:rsidP="007E4744">
      <w:pPr>
        <w:spacing w:line="252" w:lineRule="auto"/>
        <w:jc w:val="right"/>
      </w:pPr>
    </w:p>
    <w:p w:rsidR="007E4744" w:rsidRDefault="007E4744" w:rsidP="007E4744">
      <w:pPr>
        <w:spacing w:line="252" w:lineRule="auto"/>
        <w:jc w:val="both"/>
      </w:pPr>
    </w:p>
    <w:p w:rsidR="007E4744" w:rsidRDefault="007E4744" w:rsidP="007E4744">
      <w:pPr>
        <w:spacing w:line="252" w:lineRule="auto"/>
        <w:jc w:val="both"/>
      </w:pPr>
    </w:p>
    <w:p w:rsidR="007E4744" w:rsidRDefault="007E4744" w:rsidP="007E4744">
      <w:pPr>
        <w:spacing w:line="252" w:lineRule="auto"/>
        <w:jc w:val="both"/>
      </w:pPr>
    </w:p>
    <w:p w:rsidR="007E4744" w:rsidRDefault="007E4744" w:rsidP="007E4744">
      <w:pPr>
        <w:spacing w:line="252" w:lineRule="auto"/>
        <w:jc w:val="both"/>
      </w:pPr>
    </w:p>
    <w:p w:rsidR="007E4744" w:rsidRDefault="007E4744" w:rsidP="007E4744">
      <w:pPr>
        <w:spacing w:line="252" w:lineRule="auto"/>
        <w:jc w:val="both"/>
      </w:pPr>
    </w:p>
    <w:p w:rsidR="007E4744" w:rsidRPr="00DB3D36" w:rsidRDefault="007E4744" w:rsidP="007E4744">
      <w:pPr>
        <w:pStyle w:val="ab"/>
        <w:tabs>
          <w:tab w:val="left" w:pos="708"/>
        </w:tabs>
        <w:jc w:val="center"/>
        <w:rPr>
          <w:b/>
        </w:rPr>
      </w:pPr>
      <w:r w:rsidRPr="00DB3D36">
        <w:rPr>
          <w:b/>
        </w:rPr>
        <w:t>РАБОЧАЯ ПРОГРАММА КУРСА ВНЕУРОЧНОЙ ДЕЯТЕЛЬНОСТИ</w:t>
      </w:r>
    </w:p>
    <w:p w:rsidR="007E4744" w:rsidRPr="00DB3D36" w:rsidRDefault="007E4744" w:rsidP="007E4744">
      <w:pPr>
        <w:pStyle w:val="ab"/>
        <w:tabs>
          <w:tab w:val="left" w:pos="708"/>
        </w:tabs>
        <w:jc w:val="center"/>
        <w:rPr>
          <w:b/>
        </w:rPr>
      </w:pPr>
    </w:p>
    <w:p w:rsidR="007E4744" w:rsidRPr="009A3AF5" w:rsidRDefault="007E4744" w:rsidP="007E4744">
      <w:pPr>
        <w:pStyle w:val="ab"/>
        <w:tabs>
          <w:tab w:val="left" w:pos="708"/>
        </w:tabs>
        <w:jc w:val="center"/>
        <w:rPr>
          <w:b/>
          <w:sz w:val="28"/>
          <w:szCs w:val="28"/>
        </w:rPr>
      </w:pPr>
    </w:p>
    <w:p w:rsidR="007E4744" w:rsidRDefault="007E4744" w:rsidP="007E4744">
      <w:pPr>
        <w:pStyle w:val="ab"/>
        <w:tabs>
          <w:tab w:val="left" w:pos="708"/>
        </w:tabs>
        <w:jc w:val="center"/>
        <w:rPr>
          <w:b/>
          <w:sz w:val="28"/>
          <w:szCs w:val="28"/>
        </w:rPr>
      </w:pPr>
      <w:r w:rsidRPr="009A3AF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Школа безопасности</w:t>
      </w:r>
      <w:r w:rsidRPr="009A3AF5">
        <w:rPr>
          <w:b/>
          <w:sz w:val="28"/>
          <w:szCs w:val="28"/>
        </w:rPr>
        <w:t>»</w:t>
      </w:r>
    </w:p>
    <w:p w:rsidR="007E4744" w:rsidRPr="009A3AF5" w:rsidRDefault="007E4744" w:rsidP="007E4744">
      <w:pPr>
        <w:pStyle w:val="ab"/>
        <w:tabs>
          <w:tab w:val="left" w:pos="708"/>
        </w:tabs>
        <w:jc w:val="center"/>
        <w:rPr>
          <w:b/>
          <w:sz w:val="28"/>
          <w:szCs w:val="28"/>
        </w:rPr>
      </w:pPr>
    </w:p>
    <w:p w:rsidR="007E4744" w:rsidRPr="009A3AF5" w:rsidRDefault="007E4744" w:rsidP="007E4744">
      <w:pPr>
        <w:pStyle w:val="ab"/>
        <w:tabs>
          <w:tab w:val="left" w:pos="708"/>
        </w:tabs>
        <w:jc w:val="center"/>
        <w:rPr>
          <w:b/>
          <w:sz w:val="28"/>
          <w:szCs w:val="28"/>
        </w:rPr>
      </w:pPr>
      <w:r w:rsidRPr="009A3AF5">
        <w:rPr>
          <w:b/>
          <w:sz w:val="28"/>
          <w:szCs w:val="28"/>
        </w:rPr>
        <w:t>Программа рассчитана на 4 года обучения</w:t>
      </w:r>
    </w:p>
    <w:p w:rsidR="007E4744" w:rsidRPr="009A3AF5" w:rsidRDefault="007E4744" w:rsidP="007E4744">
      <w:pPr>
        <w:pStyle w:val="ab"/>
        <w:tabs>
          <w:tab w:val="left" w:pos="708"/>
        </w:tabs>
        <w:jc w:val="center"/>
        <w:rPr>
          <w:b/>
          <w:sz w:val="28"/>
          <w:szCs w:val="28"/>
        </w:rPr>
      </w:pPr>
      <w:r w:rsidRPr="009A3AF5">
        <w:rPr>
          <w:b/>
          <w:sz w:val="28"/>
          <w:szCs w:val="28"/>
        </w:rPr>
        <w:t>Возраст 6,5 - 11лет</w:t>
      </w:r>
    </w:p>
    <w:p w:rsidR="007E4744" w:rsidRPr="00DB3D36" w:rsidRDefault="007E4744" w:rsidP="007E4744">
      <w:pPr>
        <w:pStyle w:val="ab"/>
        <w:tabs>
          <w:tab w:val="left" w:pos="708"/>
        </w:tabs>
        <w:jc w:val="center"/>
      </w:pPr>
    </w:p>
    <w:p w:rsidR="007E4744" w:rsidRDefault="007E4744" w:rsidP="007E4744">
      <w:pPr>
        <w:pStyle w:val="ab"/>
        <w:tabs>
          <w:tab w:val="left" w:pos="708"/>
        </w:tabs>
        <w:jc w:val="center"/>
      </w:pPr>
    </w:p>
    <w:p w:rsidR="007E4744" w:rsidRDefault="007E4744" w:rsidP="007E4744">
      <w:pPr>
        <w:pStyle w:val="ab"/>
        <w:tabs>
          <w:tab w:val="left" w:pos="708"/>
        </w:tabs>
        <w:jc w:val="center"/>
      </w:pPr>
    </w:p>
    <w:p w:rsidR="007E4744" w:rsidRDefault="007E4744" w:rsidP="007E4744">
      <w:pPr>
        <w:pStyle w:val="ab"/>
        <w:tabs>
          <w:tab w:val="left" w:pos="708"/>
        </w:tabs>
        <w:jc w:val="center"/>
      </w:pPr>
    </w:p>
    <w:p w:rsidR="007E4744" w:rsidRDefault="007E4744" w:rsidP="007E4744">
      <w:pPr>
        <w:pStyle w:val="ab"/>
        <w:tabs>
          <w:tab w:val="left" w:pos="708"/>
        </w:tabs>
        <w:jc w:val="center"/>
      </w:pPr>
    </w:p>
    <w:p w:rsidR="007E4744" w:rsidRDefault="007E4744" w:rsidP="007E4744">
      <w:pPr>
        <w:pStyle w:val="ab"/>
        <w:tabs>
          <w:tab w:val="left" w:pos="708"/>
        </w:tabs>
        <w:jc w:val="center"/>
      </w:pPr>
    </w:p>
    <w:p w:rsidR="007E4744" w:rsidRDefault="007E4744" w:rsidP="007E4744">
      <w:pPr>
        <w:pStyle w:val="ab"/>
        <w:tabs>
          <w:tab w:val="left" w:pos="708"/>
        </w:tabs>
        <w:jc w:val="center"/>
      </w:pPr>
    </w:p>
    <w:p w:rsidR="007E4744" w:rsidRPr="00DB3D36" w:rsidRDefault="007E4744" w:rsidP="007E4744">
      <w:pPr>
        <w:pStyle w:val="ab"/>
        <w:tabs>
          <w:tab w:val="left" w:pos="708"/>
        </w:tabs>
        <w:jc w:val="center"/>
      </w:pPr>
    </w:p>
    <w:p w:rsidR="007E4744" w:rsidRPr="009A3AF5" w:rsidRDefault="007E4744" w:rsidP="007E4744">
      <w:pPr>
        <w:pStyle w:val="ab"/>
        <w:tabs>
          <w:tab w:val="left" w:pos="708"/>
        </w:tabs>
        <w:jc w:val="center"/>
        <w:rPr>
          <w:sz w:val="28"/>
          <w:szCs w:val="28"/>
        </w:rPr>
      </w:pPr>
      <w:r w:rsidRPr="009A3AF5">
        <w:rPr>
          <w:sz w:val="28"/>
          <w:szCs w:val="28"/>
        </w:rPr>
        <w:t>Составитель: Мыльникова Н.В.</w:t>
      </w:r>
    </w:p>
    <w:p w:rsidR="007E4744" w:rsidRDefault="007E4744" w:rsidP="007E4744">
      <w:pPr>
        <w:spacing w:line="360" w:lineRule="auto"/>
        <w:rPr>
          <w:sz w:val="22"/>
        </w:rPr>
      </w:pPr>
      <w:r>
        <w:t xml:space="preserve">                                                                                          </w:t>
      </w:r>
    </w:p>
    <w:p w:rsidR="007E4744" w:rsidRDefault="007E4744" w:rsidP="007E4744">
      <w:pPr>
        <w:spacing w:line="360" w:lineRule="auto"/>
        <w:jc w:val="center"/>
      </w:pPr>
      <w:r>
        <w:t xml:space="preserve">                       </w:t>
      </w:r>
    </w:p>
    <w:p w:rsidR="007E4744" w:rsidRDefault="007E4744" w:rsidP="007E4744">
      <w:pPr>
        <w:ind w:left="720"/>
      </w:pPr>
    </w:p>
    <w:p w:rsidR="007E4744" w:rsidRDefault="007E4744" w:rsidP="007E4744">
      <w:pPr>
        <w:ind w:left="720"/>
      </w:pPr>
    </w:p>
    <w:p w:rsidR="007E4744" w:rsidRDefault="007E4744" w:rsidP="007E4744">
      <w:pPr>
        <w:ind w:left="720"/>
      </w:pPr>
    </w:p>
    <w:p w:rsidR="007E4744" w:rsidRDefault="007E4744" w:rsidP="007E4744">
      <w:pPr>
        <w:ind w:left="720"/>
      </w:pPr>
    </w:p>
    <w:p w:rsidR="007E4744" w:rsidRDefault="007E4744" w:rsidP="007E4744">
      <w:pPr>
        <w:ind w:left="720"/>
      </w:pPr>
    </w:p>
    <w:p w:rsidR="007E4744" w:rsidRDefault="007E4744" w:rsidP="007E4744">
      <w:pPr>
        <w:ind w:left="720"/>
      </w:pPr>
    </w:p>
    <w:p w:rsidR="007E4744" w:rsidRDefault="007E4744" w:rsidP="007E4744">
      <w:pPr>
        <w:ind w:left="360"/>
        <w:jc w:val="center"/>
        <w:rPr>
          <w:b/>
        </w:rPr>
      </w:pPr>
    </w:p>
    <w:p w:rsidR="007E4744" w:rsidRPr="00DB3D36" w:rsidRDefault="007E4744" w:rsidP="007E4744">
      <w:pPr>
        <w:ind w:left="360"/>
        <w:jc w:val="center"/>
        <w:rPr>
          <w:b/>
        </w:rPr>
      </w:pPr>
      <w:r>
        <w:rPr>
          <w:b/>
        </w:rPr>
        <w:t xml:space="preserve">2020 </w:t>
      </w:r>
      <w:r w:rsidRPr="00DB3D36">
        <w:rPr>
          <w:b/>
        </w:rPr>
        <w:t>-</w:t>
      </w:r>
      <w:r>
        <w:rPr>
          <w:b/>
        </w:rPr>
        <w:t xml:space="preserve"> 2024</w:t>
      </w:r>
      <w:r w:rsidRPr="00DB3D36">
        <w:rPr>
          <w:b/>
        </w:rPr>
        <w:t>год</w:t>
      </w:r>
    </w:p>
    <w:p w:rsidR="007E4744" w:rsidRDefault="007E4744" w:rsidP="007E4744">
      <w:pPr>
        <w:rPr>
          <w:b/>
          <w:sz w:val="28"/>
          <w:szCs w:val="28"/>
        </w:rPr>
      </w:pPr>
      <w:r>
        <w:br w:type="page"/>
      </w:r>
      <w:bookmarkStart w:id="0" w:name="_GoBack"/>
      <w:bookmarkEnd w:id="0"/>
    </w:p>
    <w:p w:rsidR="00E93991" w:rsidRDefault="00E93991"/>
    <w:sectPr w:rsidR="00E9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74A3F9F"/>
    <w:multiLevelType w:val="hybridMultilevel"/>
    <w:tmpl w:val="797CF54C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9A3A9C"/>
    <w:multiLevelType w:val="hybridMultilevel"/>
    <w:tmpl w:val="77183B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B54BA1"/>
    <w:multiLevelType w:val="hybridMultilevel"/>
    <w:tmpl w:val="7ED8C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8C6CE6"/>
    <w:multiLevelType w:val="hybridMultilevel"/>
    <w:tmpl w:val="075C94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DCA25BF"/>
    <w:multiLevelType w:val="hybridMultilevel"/>
    <w:tmpl w:val="AF7A763A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F9752DA"/>
    <w:multiLevelType w:val="hybridMultilevel"/>
    <w:tmpl w:val="571C2B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E8708A"/>
    <w:multiLevelType w:val="hybridMultilevel"/>
    <w:tmpl w:val="27900E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4467117"/>
    <w:multiLevelType w:val="hybridMultilevel"/>
    <w:tmpl w:val="42CC009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F9214F"/>
    <w:multiLevelType w:val="hybridMultilevel"/>
    <w:tmpl w:val="5B5063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118B52E">
      <w:numFmt w:val="bullet"/>
      <w:lvlText w:val="•"/>
      <w:lvlJc w:val="left"/>
      <w:pPr>
        <w:ind w:left="1725" w:hanging="64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543DEF"/>
    <w:multiLevelType w:val="multilevel"/>
    <w:tmpl w:val="76D6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0A63EC2"/>
    <w:multiLevelType w:val="hybridMultilevel"/>
    <w:tmpl w:val="BF8ABE46"/>
    <w:lvl w:ilvl="0" w:tplc="041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>
    <w:nsid w:val="25B54914"/>
    <w:multiLevelType w:val="hybridMultilevel"/>
    <w:tmpl w:val="7F6E1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E90766"/>
    <w:multiLevelType w:val="hybridMultilevel"/>
    <w:tmpl w:val="F9222E3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7D2B17"/>
    <w:multiLevelType w:val="hybridMultilevel"/>
    <w:tmpl w:val="E4C0318E"/>
    <w:lvl w:ilvl="0" w:tplc="FFFFFFFF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36046BA1"/>
    <w:multiLevelType w:val="hybridMultilevel"/>
    <w:tmpl w:val="9B4096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6569D3"/>
    <w:multiLevelType w:val="hybridMultilevel"/>
    <w:tmpl w:val="932EB4A8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7D7726"/>
    <w:multiLevelType w:val="hybridMultilevel"/>
    <w:tmpl w:val="7FB232BA"/>
    <w:lvl w:ilvl="0" w:tplc="0419000D">
      <w:start w:val="1"/>
      <w:numFmt w:val="bullet"/>
      <w:lvlText w:val=""/>
      <w:lvlJc w:val="left"/>
      <w:pPr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49D36186"/>
    <w:multiLevelType w:val="hybridMultilevel"/>
    <w:tmpl w:val="56A2FFF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525E2D"/>
    <w:multiLevelType w:val="hybridMultilevel"/>
    <w:tmpl w:val="50F09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C53597"/>
    <w:multiLevelType w:val="hybridMultilevel"/>
    <w:tmpl w:val="449A33F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D86E53"/>
    <w:multiLevelType w:val="hybridMultilevel"/>
    <w:tmpl w:val="73445C94"/>
    <w:lvl w:ilvl="0" w:tplc="0419000D">
      <w:start w:val="1"/>
      <w:numFmt w:val="bullet"/>
      <w:lvlText w:val=""/>
      <w:lvlJc w:val="left"/>
      <w:pPr>
        <w:ind w:left="120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9">
    <w:nsid w:val="5A1F2151"/>
    <w:multiLevelType w:val="hybridMultilevel"/>
    <w:tmpl w:val="3EB4074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FB1837"/>
    <w:multiLevelType w:val="hybridMultilevel"/>
    <w:tmpl w:val="327E92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F96A61"/>
    <w:multiLevelType w:val="hybridMultilevel"/>
    <w:tmpl w:val="9BCEB0F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874E3A"/>
    <w:multiLevelType w:val="hybridMultilevel"/>
    <w:tmpl w:val="BD3E7AE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913E7B"/>
    <w:multiLevelType w:val="hybridMultilevel"/>
    <w:tmpl w:val="84FC46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6"/>
  </w:num>
  <w:num w:numId="10">
    <w:abstractNumId w:val="17"/>
  </w:num>
  <w:num w:numId="11">
    <w:abstractNumId w:val="18"/>
  </w:num>
  <w:num w:numId="12">
    <w:abstractNumId w:val="16"/>
  </w:num>
  <w:num w:numId="13">
    <w:abstractNumId w:val="30"/>
  </w:num>
  <w:num w:numId="14">
    <w:abstractNumId w:val="28"/>
  </w:num>
  <w:num w:numId="15">
    <w:abstractNumId w:val="24"/>
  </w:num>
  <w:num w:numId="16">
    <w:abstractNumId w:val="27"/>
  </w:num>
  <w:num w:numId="17">
    <w:abstractNumId w:val="10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9"/>
  </w:num>
  <w:num w:numId="24">
    <w:abstractNumId w:val="12"/>
  </w:num>
  <w:num w:numId="25">
    <w:abstractNumId w:val="32"/>
  </w:num>
  <w:num w:numId="26">
    <w:abstractNumId w:val="11"/>
  </w:num>
  <w:num w:numId="27">
    <w:abstractNumId w:val="31"/>
  </w:num>
  <w:num w:numId="28">
    <w:abstractNumId w:val="25"/>
  </w:num>
  <w:num w:numId="29">
    <w:abstractNumId w:val="19"/>
  </w:num>
  <w:num w:numId="30">
    <w:abstractNumId w:val="8"/>
  </w:num>
  <w:num w:numId="31">
    <w:abstractNumId w:val="23"/>
  </w:num>
  <w:num w:numId="32">
    <w:abstractNumId w:val="20"/>
  </w:num>
  <w:num w:numId="33">
    <w:abstractNumId w:val="29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347"/>
    <w:rsid w:val="00135CE4"/>
    <w:rsid w:val="005F5347"/>
    <w:rsid w:val="007E4744"/>
    <w:rsid w:val="00E9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35CE4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5CE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5CE4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135CE4"/>
    <w:rPr>
      <w:rFonts w:ascii="Cambria" w:eastAsia="Times New Roman" w:hAnsi="Cambria" w:cs="Times New Roman"/>
      <w:lang w:eastAsia="ar-SA"/>
    </w:rPr>
  </w:style>
  <w:style w:type="character" w:customStyle="1" w:styleId="WW8Num2z0">
    <w:name w:val="WW8Num2z0"/>
    <w:rsid w:val="00135CE4"/>
    <w:rPr>
      <w:rFonts w:ascii="Symbol" w:hAnsi="Symbol"/>
    </w:rPr>
  </w:style>
  <w:style w:type="character" w:customStyle="1" w:styleId="WW8Num3z0">
    <w:name w:val="WW8Num3z0"/>
    <w:rsid w:val="00135CE4"/>
    <w:rPr>
      <w:rFonts w:ascii="Symbol" w:hAnsi="Symbol"/>
    </w:rPr>
  </w:style>
  <w:style w:type="character" w:customStyle="1" w:styleId="WW8Num4z0">
    <w:name w:val="WW8Num4z0"/>
    <w:rsid w:val="00135CE4"/>
    <w:rPr>
      <w:rFonts w:ascii="Symbol" w:hAnsi="Symbol"/>
    </w:rPr>
  </w:style>
  <w:style w:type="character" w:customStyle="1" w:styleId="WW8Num5z0">
    <w:name w:val="WW8Num5z0"/>
    <w:rsid w:val="00135CE4"/>
    <w:rPr>
      <w:rFonts w:ascii="Symbol" w:hAnsi="Symbol"/>
    </w:rPr>
  </w:style>
  <w:style w:type="character" w:customStyle="1" w:styleId="WW8Num7z0">
    <w:name w:val="WW8Num7z0"/>
    <w:rsid w:val="00135CE4"/>
    <w:rPr>
      <w:rFonts w:ascii="Symbol" w:hAnsi="Symbol"/>
    </w:rPr>
  </w:style>
  <w:style w:type="character" w:customStyle="1" w:styleId="WW8Num8z0">
    <w:name w:val="WW8Num8z0"/>
    <w:rsid w:val="00135CE4"/>
    <w:rPr>
      <w:rFonts w:ascii="Symbol" w:hAnsi="Symbol"/>
    </w:rPr>
  </w:style>
  <w:style w:type="character" w:customStyle="1" w:styleId="Absatz-Standardschriftart">
    <w:name w:val="Absatz-Standardschriftart"/>
    <w:rsid w:val="00135CE4"/>
  </w:style>
  <w:style w:type="character" w:customStyle="1" w:styleId="WW-Absatz-Standardschriftart">
    <w:name w:val="WW-Absatz-Standardschriftart"/>
    <w:rsid w:val="00135CE4"/>
  </w:style>
  <w:style w:type="character" w:customStyle="1" w:styleId="WW8Num4z1">
    <w:name w:val="WW8Num4z1"/>
    <w:rsid w:val="00135CE4"/>
    <w:rPr>
      <w:rFonts w:ascii="Courier New" w:hAnsi="Courier New" w:cs="Courier New"/>
    </w:rPr>
  </w:style>
  <w:style w:type="character" w:customStyle="1" w:styleId="WW8Num4z2">
    <w:name w:val="WW8Num4z2"/>
    <w:rsid w:val="00135CE4"/>
    <w:rPr>
      <w:rFonts w:ascii="Wingdings" w:hAnsi="Wingdings"/>
    </w:rPr>
  </w:style>
  <w:style w:type="character" w:customStyle="1" w:styleId="WW8Num5z1">
    <w:name w:val="WW8Num5z1"/>
    <w:rsid w:val="00135CE4"/>
    <w:rPr>
      <w:rFonts w:ascii="Courier New" w:hAnsi="Courier New" w:cs="Courier New"/>
    </w:rPr>
  </w:style>
  <w:style w:type="character" w:customStyle="1" w:styleId="WW8Num5z2">
    <w:name w:val="WW8Num5z2"/>
    <w:rsid w:val="00135CE4"/>
    <w:rPr>
      <w:rFonts w:ascii="Wingdings" w:hAnsi="Wingdings"/>
    </w:rPr>
  </w:style>
  <w:style w:type="character" w:customStyle="1" w:styleId="WW8Num6z0">
    <w:name w:val="WW8Num6z0"/>
    <w:rsid w:val="00135CE4"/>
    <w:rPr>
      <w:rFonts w:ascii="Wingdings" w:hAnsi="Wingdings"/>
    </w:rPr>
  </w:style>
  <w:style w:type="character" w:customStyle="1" w:styleId="WW8Num6z1">
    <w:name w:val="WW8Num6z1"/>
    <w:rsid w:val="00135CE4"/>
    <w:rPr>
      <w:rFonts w:ascii="Courier New" w:hAnsi="Courier New" w:cs="Courier New"/>
    </w:rPr>
  </w:style>
  <w:style w:type="character" w:customStyle="1" w:styleId="WW8Num6z3">
    <w:name w:val="WW8Num6z3"/>
    <w:rsid w:val="00135CE4"/>
    <w:rPr>
      <w:rFonts w:ascii="Symbol" w:hAnsi="Symbol"/>
    </w:rPr>
  </w:style>
  <w:style w:type="character" w:customStyle="1" w:styleId="WW8Num8z1">
    <w:name w:val="WW8Num8z1"/>
    <w:rsid w:val="00135CE4"/>
    <w:rPr>
      <w:rFonts w:ascii="Courier New" w:hAnsi="Courier New" w:cs="Courier New"/>
    </w:rPr>
  </w:style>
  <w:style w:type="character" w:customStyle="1" w:styleId="WW8Num8z2">
    <w:name w:val="WW8Num8z2"/>
    <w:rsid w:val="00135CE4"/>
    <w:rPr>
      <w:rFonts w:ascii="Wingdings" w:hAnsi="Wingdings"/>
    </w:rPr>
  </w:style>
  <w:style w:type="character" w:customStyle="1" w:styleId="WW8Num10z0">
    <w:name w:val="WW8Num10z0"/>
    <w:rsid w:val="00135CE4"/>
    <w:rPr>
      <w:rFonts w:ascii="Symbol" w:hAnsi="Symbol"/>
    </w:rPr>
  </w:style>
  <w:style w:type="character" w:customStyle="1" w:styleId="WW8Num10z1">
    <w:name w:val="WW8Num10z1"/>
    <w:rsid w:val="00135CE4"/>
    <w:rPr>
      <w:rFonts w:ascii="Courier New" w:hAnsi="Courier New" w:cs="Courier New"/>
    </w:rPr>
  </w:style>
  <w:style w:type="character" w:customStyle="1" w:styleId="WW8Num10z2">
    <w:name w:val="WW8Num10z2"/>
    <w:rsid w:val="00135CE4"/>
    <w:rPr>
      <w:rFonts w:ascii="Wingdings" w:hAnsi="Wingdings"/>
    </w:rPr>
  </w:style>
  <w:style w:type="character" w:customStyle="1" w:styleId="WW8Num11z0">
    <w:name w:val="WW8Num11z0"/>
    <w:rsid w:val="00135CE4"/>
    <w:rPr>
      <w:rFonts w:ascii="Symbol" w:hAnsi="Symbol"/>
    </w:rPr>
  </w:style>
  <w:style w:type="character" w:customStyle="1" w:styleId="WW8Num11z1">
    <w:name w:val="WW8Num11z1"/>
    <w:rsid w:val="00135CE4"/>
    <w:rPr>
      <w:rFonts w:ascii="Courier New" w:hAnsi="Courier New" w:cs="Courier New"/>
    </w:rPr>
  </w:style>
  <w:style w:type="character" w:customStyle="1" w:styleId="WW8Num11z2">
    <w:name w:val="WW8Num11z2"/>
    <w:rsid w:val="00135CE4"/>
    <w:rPr>
      <w:rFonts w:ascii="Wingdings" w:hAnsi="Wingdings"/>
    </w:rPr>
  </w:style>
  <w:style w:type="character" w:customStyle="1" w:styleId="WW8NumSt10z0">
    <w:name w:val="WW8NumSt10z0"/>
    <w:rsid w:val="00135CE4"/>
    <w:rPr>
      <w:rFonts w:ascii="Times New Roman" w:hAnsi="Times New Roman" w:cs="Times New Roman"/>
    </w:rPr>
  </w:style>
  <w:style w:type="character" w:customStyle="1" w:styleId="WW8NumSt11z0">
    <w:name w:val="WW8NumSt11z0"/>
    <w:rsid w:val="00135CE4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135CE4"/>
  </w:style>
  <w:style w:type="character" w:styleId="a3">
    <w:name w:val="page number"/>
    <w:basedOn w:val="11"/>
    <w:rsid w:val="00135CE4"/>
  </w:style>
  <w:style w:type="character" w:customStyle="1" w:styleId="FontStyle13">
    <w:name w:val="Font Style13"/>
    <w:rsid w:val="00135CE4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a4">
    <w:name w:val="Верхний колонтитул Знак"/>
    <w:uiPriority w:val="99"/>
    <w:rsid w:val="00135CE4"/>
    <w:rPr>
      <w:sz w:val="24"/>
      <w:szCs w:val="24"/>
    </w:rPr>
  </w:style>
  <w:style w:type="character" w:customStyle="1" w:styleId="FontStyle14">
    <w:name w:val="Font Style14"/>
    <w:rsid w:val="00135CE4"/>
    <w:rPr>
      <w:rFonts w:ascii="Century Schoolbook" w:hAnsi="Century Schoolbook" w:cs="Century Schoolbook"/>
      <w:sz w:val="20"/>
      <w:szCs w:val="20"/>
    </w:rPr>
  </w:style>
  <w:style w:type="character" w:customStyle="1" w:styleId="FontStyle21">
    <w:name w:val="Font Style21"/>
    <w:rsid w:val="00135CE4"/>
    <w:rPr>
      <w:rFonts w:ascii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sid w:val="00135CE4"/>
    <w:rPr>
      <w:sz w:val="24"/>
      <w:szCs w:val="24"/>
    </w:rPr>
  </w:style>
  <w:style w:type="paragraph" w:customStyle="1" w:styleId="a6">
    <w:name w:val="Заголовок"/>
    <w:basedOn w:val="a"/>
    <w:next w:val="a7"/>
    <w:rsid w:val="00135CE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135CE4"/>
    <w:pPr>
      <w:spacing w:after="120"/>
    </w:pPr>
  </w:style>
  <w:style w:type="character" w:customStyle="1" w:styleId="a8">
    <w:name w:val="Основной текст Знак"/>
    <w:basedOn w:val="a0"/>
    <w:link w:val="a7"/>
    <w:rsid w:val="00135C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7"/>
    <w:rsid w:val="00135CE4"/>
    <w:rPr>
      <w:rFonts w:ascii="Arial" w:hAnsi="Arial" w:cs="Mangal"/>
    </w:rPr>
  </w:style>
  <w:style w:type="paragraph" w:customStyle="1" w:styleId="12">
    <w:name w:val="Название1"/>
    <w:basedOn w:val="a"/>
    <w:rsid w:val="00135CE4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135CE4"/>
    <w:pPr>
      <w:suppressLineNumbers/>
    </w:pPr>
    <w:rPr>
      <w:rFonts w:ascii="Arial" w:hAnsi="Arial" w:cs="Mangal"/>
    </w:rPr>
  </w:style>
  <w:style w:type="paragraph" w:styleId="aa">
    <w:name w:val="footer"/>
    <w:basedOn w:val="a"/>
    <w:link w:val="14"/>
    <w:rsid w:val="00135CE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a"/>
    <w:rsid w:val="00135C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15"/>
    <w:uiPriority w:val="99"/>
    <w:rsid w:val="00135CE4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b"/>
    <w:uiPriority w:val="99"/>
    <w:rsid w:val="00135C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link w:val="ad"/>
    <w:qFormat/>
    <w:rsid w:val="00135CE4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Style3">
    <w:name w:val="Style3"/>
    <w:basedOn w:val="a"/>
    <w:rsid w:val="00135CE4"/>
    <w:pPr>
      <w:widowControl w:val="0"/>
      <w:autoSpaceDE w:val="0"/>
      <w:spacing w:line="305" w:lineRule="exact"/>
      <w:ind w:firstLine="565"/>
      <w:jc w:val="both"/>
    </w:pPr>
  </w:style>
  <w:style w:type="paragraph" w:customStyle="1" w:styleId="Style5">
    <w:name w:val="Style5"/>
    <w:basedOn w:val="a"/>
    <w:rsid w:val="00135CE4"/>
    <w:pPr>
      <w:widowControl w:val="0"/>
      <w:autoSpaceDE w:val="0"/>
      <w:spacing w:line="212" w:lineRule="exact"/>
      <w:ind w:firstLine="342"/>
      <w:jc w:val="both"/>
    </w:pPr>
    <w:rPr>
      <w:rFonts w:ascii="Century Schoolbook" w:hAnsi="Century Schoolbook"/>
    </w:rPr>
  </w:style>
  <w:style w:type="paragraph" w:customStyle="1" w:styleId="ae">
    <w:name w:val="Содержимое таблицы"/>
    <w:basedOn w:val="a"/>
    <w:rsid w:val="00135CE4"/>
    <w:pPr>
      <w:suppressLineNumbers/>
    </w:pPr>
  </w:style>
  <w:style w:type="paragraph" w:customStyle="1" w:styleId="af">
    <w:name w:val="Заголовок таблицы"/>
    <w:basedOn w:val="ae"/>
    <w:rsid w:val="00135CE4"/>
    <w:pPr>
      <w:jc w:val="center"/>
    </w:pPr>
    <w:rPr>
      <w:b/>
      <w:b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35CE4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135CE4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f0">
    <w:name w:val="Balloon Text"/>
    <w:basedOn w:val="a"/>
    <w:link w:val="af1"/>
    <w:uiPriority w:val="99"/>
    <w:semiHidden/>
    <w:unhideWhenUsed/>
    <w:rsid w:val="00135CE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35CE4"/>
    <w:rPr>
      <w:rFonts w:ascii="Tahoma" w:eastAsia="Times New Roman" w:hAnsi="Tahoma" w:cs="Tahoma"/>
      <w:sz w:val="16"/>
      <w:szCs w:val="16"/>
      <w:lang w:eastAsia="ar-SA"/>
    </w:rPr>
  </w:style>
  <w:style w:type="paragraph" w:styleId="af2">
    <w:name w:val="Normal (Web)"/>
    <w:basedOn w:val="a"/>
    <w:unhideWhenUsed/>
    <w:rsid w:val="00135CE4"/>
  </w:style>
  <w:style w:type="character" w:customStyle="1" w:styleId="ad">
    <w:name w:val="Абзац списка Знак"/>
    <w:link w:val="ac"/>
    <w:locked/>
    <w:rsid w:val="00135CE4"/>
    <w:rPr>
      <w:rFonts w:ascii="Calibri" w:eastAsia="Calibri" w:hAnsi="Calibri" w:cs="Times New Roman"/>
      <w:lang w:eastAsia="ar-SA"/>
    </w:rPr>
  </w:style>
  <w:style w:type="character" w:customStyle="1" w:styleId="c3">
    <w:name w:val="c3"/>
    <w:rsid w:val="00135CE4"/>
  </w:style>
  <w:style w:type="table" w:styleId="af3">
    <w:name w:val="Table Grid"/>
    <w:basedOn w:val="a1"/>
    <w:uiPriority w:val="59"/>
    <w:rsid w:val="00135C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135C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Title"/>
    <w:basedOn w:val="a"/>
    <w:link w:val="af6"/>
    <w:qFormat/>
    <w:rsid w:val="00135CE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6">
    <w:name w:val="Название Знак"/>
    <w:basedOn w:val="a0"/>
    <w:link w:val="af5"/>
    <w:rsid w:val="00135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35C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5CE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efault">
    <w:name w:val="Default"/>
    <w:rsid w:val="00135C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35CE4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5CE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5CE4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135CE4"/>
    <w:rPr>
      <w:rFonts w:ascii="Cambria" w:eastAsia="Times New Roman" w:hAnsi="Cambria" w:cs="Times New Roman"/>
      <w:lang w:eastAsia="ar-SA"/>
    </w:rPr>
  </w:style>
  <w:style w:type="character" w:customStyle="1" w:styleId="WW8Num2z0">
    <w:name w:val="WW8Num2z0"/>
    <w:rsid w:val="00135CE4"/>
    <w:rPr>
      <w:rFonts w:ascii="Symbol" w:hAnsi="Symbol"/>
    </w:rPr>
  </w:style>
  <w:style w:type="character" w:customStyle="1" w:styleId="WW8Num3z0">
    <w:name w:val="WW8Num3z0"/>
    <w:rsid w:val="00135CE4"/>
    <w:rPr>
      <w:rFonts w:ascii="Symbol" w:hAnsi="Symbol"/>
    </w:rPr>
  </w:style>
  <w:style w:type="character" w:customStyle="1" w:styleId="WW8Num4z0">
    <w:name w:val="WW8Num4z0"/>
    <w:rsid w:val="00135CE4"/>
    <w:rPr>
      <w:rFonts w:ascii="Symbol" w:hAnsi="Symbol"/>
    </w:rPr>
  </w:style>
  <w:style w:type="character" w:customStyle="1" w:styleId="WW8Num5z0">
    <w:name w:val="WW8Num5z0"/>
    <w:rsid w:val="00135CE4"/>
    <w:rPr>
      <w:rFonts w:ascii="Symbol" w:hAnsi="Symbol"/>
    </w:rPr>
  </w:style>
  <w:style w:type="character" w:customStyle="1" w:styleId="WW8Num7z0">
    <w:name w:val="WW8Num7z0"/>
    <w:rsid w:val="00135CE4"/>
    <w:rPr>
      <w:rFonts w:ascii="Symbol" w:hAnsi="Symbol"/>
    </w:rPr>
  </w:style>
  <w:style w:type="character" w:customStyle="1" w:styleId="WW8Num8z0">
    <w:name w:val="WW8Num8z0"/>
    <w:rsid w:val="00135CE4"/>
    <w:rPr>
      <w:rFonts w:ascii="Symbol" w:hAnsi="Symbol"/>
    </w:rPr>
  </w:style>
  <w:style w:type="character" w:customStyle="1" w:styleId="Absatz-Standardschriftart">
    <w:name w:val="Absatz-Standardschriftart"/>
    <w:rsid w:val="00135CE4"/>
  </w:style>
  <w:style w:type="character" w:customStyle="1" w:styleId="WW-Absatz-Standardschriftart">
    <w:name w:val="WW-Absatz-Standardschriftart"/>
    <w:rsid w:val="00135CE4"/>
  </w:style>
  <w:style w:type="character" w:customStyle="1" w:styleId="WW8Num4z1">
    <w:name w:val="WW8Num4z1"/>
    <w:rsid w:val="00135CE4"/>
    <w:rPr>
      <w:rFonts w:ascii="Courier New" w:hAnsi="Courier New" w:cs="Courier New"/>
    </w:rPr>
  </w:style>
  <w:style w:type="character" w:customStyle="1" w:styleId="WW8Num4z2">
    <w:name w:val="WW8Num4z2"/>
    <w:rsid w:val="00135CE4"/>
    <w:rPr>
      <w:rFonts w:ascii="Wingdings" w:hAnsi="Wingdings"/>
    </w:rPr>
  </w:style>
  <w:style w:type="character" w:customStyle="1" w:styleId="WW8Num5z1">
    <w:name w:val="WW8Num5z1"/>
    <w:rsid w:val="00135CE4"/>
    <w:rPr>
      <w:rFonts w:ascii="Courier New" w:hAnsi="Courier New" w:cs="Courier New"/>
    </w:rPr>
  </w:style>
  <w:style w:type="character" w:customStyle="1" w:styleId="WW8Num5z2">
    <w:name w:val="WW8Num5z2"/>
    <w:rsid w:val="00135CE4"/>
    <w:rPr>
      <w:rFonts w:ascii="Wingdings" w:hAnsi="Wingdings"/>
    </w:rPr>
  </w:style>
  <w:style w:type="character" w:customStyle="1" w:styleId="WW8Num6z0">
    <w:name w:val="WW8Num6z0"/>
    <w:rsid w:val="00135CE4"/>
    <w:rPr>
      <w:rFonts w:ascii="Wingdings" w:hAnsi="Wingdings"/>
    </w:rPr>
  </w:style>
  <w:style w:type="character" w:customStyle="1" w:styleId="WW8Num6z1">
    <w:name w:val="WW8Num6z1"/>
    <w:rsid w:val="00135CE4"/>
    <w:rPr>
      <w:rFonts w:ascii="Courier New" w:hAnsi="Courier New" w:cs="Courier New"/>
    </w:rPr>
  </w:style>
  <w:style w:type="character" w:customStyle="1" w:styleId="WW8Num6z3">
    <w:name w:val="WW8Num6z3"/>
    <w:rsid w:val="00135CE4"/>
    <w:rPr>
      <w:rFonts w:ascii="Symbol" w:hAnsi="Symbol"/>
    </w:rPr>
  </w:style>
  <w:style w:type="character" w:customStyle="1" w:styleId="WW8Num8z1">
    <w:name w:val="WW8Num8z1"/>
    <w:rsid w:val="00135CE4"/>
    <w:rPr>
      <w:rFonts w:ascii="Courier New" w:hAnsi="Courier New" w:cs="Courier New"/>
    </w:rPr>
  </w:style>
  <w:style w:type="character" w:customStyle="1" w:styleId="WW8Num8z2">
    <w:name w:val="WW8Num8z2"/>
    <w:rsid w:val="00135CE4"/>
    <w:rPr>
      <w:rFonts w:ascii="Wingdings" w:hAnsi="Wingdings"/>
    </w:rPr>
  </w:style>
  <w:style w:type="character" w:customStyle="1" w:styleId="WW8Num10z0">
    <w:name w:val="WW8Num10z0"/>
    <w:rsid w:val="00135CE4"/>
    <w:rPr>
      <w:rFonts w:ascii="Symbol" w:hAnsi="Symbol"/>
    </w:rPr>
  </w:style>
  <w:style w:type="character" w:customStyle="1" w:styleId="WW8Num10z1">
    <w:name w:val="WW8Num10z1"/>
    <w:rsid w:val="00135CE4"/>
    <w:rPr>
      <w:rFonts w:ascii="Courier New" w:hAnsi="Courier New" w:cs="Courier New"/>
    </w:rPr>
  </w:style>
  <w:style w:type="character" w:customStyle="1" w:styleId="WW8Num10z2">
    <w:name w:val="WW8Num10z2"/>
    <w:rsid w:val="00135CE4"/>
    <w:rPr>
      <w:rFonts w:ascii="Wingdings" w:hAnsi="Wingdings"/>
    </w:rPr>
  </w:style>
  <w:style w:type="character" w:customStyle="1" w:styleId="WW8Num11z0">
    <w:name w:val="WW8Num11z0"/>
    <w:rsid w:val="00135CE4"/>
    <w:rPr>
      <w:rFonts w:ascii="Symbol" w:hAnsi="Symbol"/>
    </w:rPr>
  </w:style>
  <w:style w:type="character" w:customStyle="1" w:styleId="WW8Num11z1">
    <w:name w:val="WW8Num11z1"/>
    <w:rsid w:val="00135CE4"/>
    <w:rPr>
      <w:rFonts w:ascii="Courier New" w:hAnsi="Courier New" w:cs="Courier New"/>
    </w:rPr>
  </w:style>
  <w:style w:type="character" w:customStyle="1" w:styleId="WW8Num11z2">
    <w:name w:val="WW8Num11z2"/>
    <w:rsid w:val="00135CE4"/>
    <w:rPr>
      <w:rFonts w:ascii="Wingdings" w:hAnsi="Wingdings"/>
    </w:rPr>
  </w:style>
  <w:style w:type="character" w:customStyle="1" w:styleId="WW8NumSt10z0">
    <w:name w:val="WW8NumSt10z0"/>
    <w:rsid w:val="00135CE4"/>
    <w:rPr>
      <w:rFonts w:ascii="Times New Roman" w:hAnsi="Times New Roman" w:cs="Times New Roman"/>
    </w:rPr>
  </w:style>
  <w:style w:type="character" w:customStyle="1" w:styleId="WW8NumSt11z0">
    <w:name w:val="WW8NumSt11z0"/>
    <w:rsid w:val="00135CE4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135CE4"/>
  </w:style>
  <w:style w:type="character" w:styleId="a3">
    <w:name w:val="page number"/>
    <w:basedOn w:val="11"/>
    <w:rsid w:val="00135CE4"/>
  </w:style>
  <w:style w:type="character" w:customStyle="1" w:styleId="FontStyle13">
    <w:name w:val="Font Style13"/>
    <w:rsid w:val="00135CE4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a4">
    <w:name w:val="Верхний колонтитул Знак"/>
    <w:uiPriority w:val="99"/>
    <w:rsid w:val="00135CE4"/>
    <w:rPr>
      <w:sz w:val="24"/>
      <w:szCs w:val="24"/>
    </w:rPr>
  </w:style>
  <w:style w:type="character" w:customStyle="1" w:styleId="FontStyle14">
    <w:name w:val="Font Style14"/>
    <w:rsid w:val="00135CE4"/>
    <w:rPr>
      <w:rFonts w:ascii="Century Schoolbook" w:hAnsi="Century Schoolbook" w:cs="Century Schoolbook"/>
      <w:sz w:val="20"/>
      <w:szCs w:val="20"/>
    </w:rPr>
  </w:style>
  <w:style w:type="character" w:customStyle="1" w:styleId="FontStyle21">
    <w:name w:val="Font Style21"/>
    <w:rsid w:val="00135CE4"/>
    <w:rPr>
      <w:rFonts w:ascii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sid w:val="00135CE4"/>
    <w:rPr>
      <w:sz w:val="24"/>
      <w:szCs w:val="24"/>
    </w:rPr>
  </w:style>
  <w:style w:type="paragraph" w:customStyle="1" w:styleId="a6">
    <w:name w:val="Заголовок"/>
    <w:basedOn w:val="a"/>
    <w:next w:val="a7"/>
    <w:rsid w:val="00135CE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135CE4"/>
    <w:pPr>
      <w:spacing w:after="120"/>
    </w:pPr>
  </w:style>
  <w:style w:type="character" w:customStyle="1" w:styleId="a8">
    <w:name w:val="Основной текст Знак"/>
    <w:basedOn w:val="a0"/>
    <w:link w:val="a7"/>
    <w:rsid w:val="00135C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7"/>
    <w:rsid w:val="00135CE4"/>
    <w:rPr>
      <w:rFonts w:ascii="Arial" w:hAnsi="Arial" w:cs="Mangal"/>
    </w:rPr>
  </w:style>
  <w:style w:type="paragraph" w:customStyle="1" w:styleId="12">
    <w:name w:val="Название1"/>
    <w:basedOn w:val="a"/>
    <w:rsid w:val="00135CE4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135CE4"/>
    <w:pPr>
      <w:suppressLineNumbers/>
    </w:pPr>
    <w:rPr>
      <w:rFonts w:ascii="Arial" w:hAnsi="Arial" w:cs="Mangal"/>
    </w:rPr>
  </w:style>
  <w:style w:type="paragraph" w:styleId="aa">
    <w:name w:val="footer"/>
    <w:basedOn w:val="a"/>
    <w:link w:val="14"/>
    <w:rsid w:val="00135CE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a"/>
    <w:rsid w:val="00135C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15"/>
    <w:uiPriority w:val="99"/>
    <w:rsid w:val="00135CE4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b"/>
    <w:uiPriority w:val="99"/>
    <w:rsid w:val="00135C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link w:val="ad"/>
    <w:qFormat/>
    <w:rsid w:val="00135CE4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Style3">
    <w:name w:val="Style3"/>
    <w:basedOn w:val="a"/>
    <w:rsid w:val="00135CE4"/>
    <w:pPr>
      <w:widowControl w:val="0"/>
      <w:autoSpaceDE w:val="0"/>
      <w:spacing w:line="305" w:lineRule="exact"/>
      <w:ind w:firstLine="565"/>
      <w:jc w:val="both"/>
    </w:pPr>
  </w:style>
  <w:style w:type="paragraph" w:customStyle="1" w:styleId="Style5">
    <w:name w:val="Style5"/>
    <w:basedOn w:val="a"/>
    <w:rsid w:val="00135CE4"/>
    <w:pPr>
      <w:widowControl w:val="0"/>
      <w:autoSpaceDE w:val="0"/>
      <w:spacing w:line="212" w:lineRule="exact"/>
      <w:ind w:firstLine="342"/>
      <w:jc w:val="both"/>
    </w:pPr>
    <w:rPr>
      <w:rFonts w:ascii="Century Schoolbook" w:hAnsi="Century Schoolbook"/>
    </w:rPr>
  </w:style>
  <w:style w:type="paragraph" w:customStyle="1" w:styleId="ae">
    <w:name w:val="Содержимое таблицы"/>
    <w:basedOn w:val="a"/>
    <w:rsid w:val="00135CE4"/>
    <w:pPr>
      <w:suppressLineNumbers/>
    </w:pPr>
  </w:style>
  <w:style w:type="paragraph" w:customStyle="1" w:styleId="af">
    <w:name w:val="Заголовок таблицы"/>
    <w:basedOn w:val="ae"/>
    <w:rsid w:val="00135CE4"/>
    <w:pPr>
      <w:jc w:val="center"/>
    </w:pPr>
    <w:rPr>
      <w:b/>
      <w:b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35CE4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135CE4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f0">
    <w:name w:val="Balloon Text"/>
    <w:basedOn w:val="a"/>
    <w:link w:val="af1"/>
    <w:uiPriority w:val="99"/>
    <w:semiHidden/>
    <w:unhideWhenUsed/>
    <w:rsid w:val="00135CE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35CE4"/>
    <w:rPr>
      <w:rFonts w:ascii="Tahoma" w:eastAsia="Times New Roman" w:hAnsi="Tahoma" w:cs="Tahoma"/>
      <w:sz w:val="16"/>
      <w:szCs w:val="16"/>
      <w:lang w:eastAsia="ar-SA"/>
    </w:rPr>
  </w:style>
  <w:style w:type="paragraph" w:styleId="af2">
    <w:name w:val="Normal (Web)"/>
    <w:basedOn w:val="a"/>
    <w:unhideWhenUsed/>
    <w:rsid w:val="00135CE4"/>
  </w:style>
  <w:style w:type="character" w:customStyle="1" w:styleId="ad">
    <w:name w:val="Абзац списка Знак"/>
    <w:link w:val="ac"/>
    <w:locked/>
    <w:rsid w:val="00135CE4"/>
    <w:rPr>
      <w:rFonts w:ascii="Calibri" w:eastAsia="Calibri" w:hAnsi="Calibri" w:cs="Times New Roman"/>
      <w:lang w:eastAsia="ar-SA"/>
    </w:rPr>
  </w:style>
  <w:style w:type="character" w:customStyle="1" w:styleId="c3">
    <w:name w:val="c3"/>
    <w:rsid w:val="00135CE4"/>
  </w:style>
  <w:style w:type="table" w:styleId="af3">
    <w:name w:val="Table Grid"/>
    <w:basedOn w:val="a1"/>
    <w:uiPriority w:val="59"/>
    <w:rsid w:val="00135C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135C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Title"/>
    <w:basedOn w:val="a"/>
    <w:link w:val="af6"/>
    <w:qFormat/>
    <w:rsid w:val="00135CE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6">
    <w:name w:val="Название Знак"/>
    <w:basedOn w:val="a0"/>
    <w:link w:val="af5"/>
    <w:rsid w:val="00135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35C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5CE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efault">
    <w:name w:val="Default"/>
    <w:rsid w:val="00135C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8423</Words>
  <Characters>48012</Characters>
  <Application>Microsoft Office Word</Application>
  <DocSecurity>0</DocSecurity>
  <Lines>400</Lines>
  <Paragraphs>112</Paragraphs>
  <ScaleCrop>false</ScaleCrop>
  <Company/>
  <LinksUpToDate>false</LinksUpToDate>
  <CharactersWithSpaces>56323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Kargapolcheva</dc:creator>
  <cp:keywords/>
  <dc:description/>
  <cp:lastModifiedBy>Kargapolcheva</cp:lastModifiedBy>
  <cp:revision>3</cp:revision>
  <dcterms:created xsi:type="dcterms:W3CDTF">2020-09-19T14:13:00Z</dcterms:created>
  <dcterms:modified xsi:type="dcterms:W3CDTF">2020-09-19T14:20:00Z</dcterms:modified>
</cp:coreProperties>
</file>